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B7FE95D" w:rsidR="00BE7E6E" w:rsidRPr="00731494" w:rsidRDefault="00335A08">
            <w:r w:rsidRPr="00335A08">
              <w:rPr>
                <w:rFonts w:ascii="Arial" w:hAnsi="Arial" w:cs="Arial"/>
                <w:color w:val="000000"/>
                <w:position w:val="-2"/>
                <w:sz w:val="18"/>
                <w:szCs w:val="18"/>
              </w:rPr>
              <w:t>Vzorec bančne garancije / kavcijskega zavarovanja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D025BCD" w:rsidR="00BE7E6E" w:rsidRPr="00731494" w:rsidRDefault="0071124A">
            <w:r w:rsidRPr="0071124A">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69B904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0EEDB6AC" w:rsidR="00BE7E6E" w:rsidRPr="00285E5F"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307709" w:rsidRPr="00307709">
              <w:rPr>
                <w:rFonts w:ascii="Arial" w:hAnsi="Arial" w:cs="Arial"/>
                <w:color w:val="000000"/>
                <w:position w:val="-2"/>
                <w:sz w:val="18"/>
                <w:szCs w:val="18"/>
              </w:rPr>
              <w:t>analiznega sistema za določanje genetskih različic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33F4F7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C8643" w14:textId="02F3F4E9" w:rsidR="00307709" w:rsidRPr="00731494" w:rsidRDefault="0030770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795EE" w14:textId="6FA05723" w:rsidR="00307709" w:rsidRPr="00731494" w:rsidRDefault="00307709">
            <w:pPr>
              <w:rPr>
                <w:rFonts w:ascii="Arial" w:hAnsi="Arial" w:cs="Arial"/>
                <w:color w:val="000000"/>
                <w:position w:val="-2"/>
                <w:sz w:val="18"/>
                <w:szCs w:val="18"/>
              </w:rPr>
            </w:pPr>
            <w:r>
              <w:rPr>
                <w:rFonts w:ascii="Arial" w:hAnsi="Arial" w:cs="Arial"/>
                <w:color w:val="000000"/>
                <w:position w:val="-2"/>
                <w:sz w:val="18"/>
                <w:szCs w:val="18"/>
              </w:rPr>
              <w:t>Dokazila o usposobljenosti serviserja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F79EB" w14:textId="10D3E433" w:rsidR="00307709" w:rsidRPr="00731494" w:rsidRDefault="0030770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64568F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1C5D4" w14:textId="69E56DD5" w:rsidR="00307709" w:rsidRDefault="0030770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51D81" w14:textId="77777777" w:rsidR="00307709" w:rsidRDefault="00307709">
            <w:pPr>
              <w:rPr>
                <w:rFonts w:ascii="Arial" w:hAnsi="Arial" w:cs="Arial"/>
                <w:color w:val="000000"/>
                <w:position w:val="-2"/>
                <w:sz w:val="18"/>
                <w:szCs w:val="18"/>
              </w:rPr>
            </w:pPr>
            <w:r>
              <w:rPr>
                <w:rFonts w:ascii="Arial" w:hAnsi="Arial" w:cs="Arial"/>
                <w:color w:val="000000"/>
                <w:position w:val="-2"/>
                <w:sz w:val="18"/>
                <w:szCs w:val="18"/>
              </w:rPr>
              <w:t xml:space="preserve">Izjava EU o skladnosti opreme in reagentov </w:t>
            </w:r>
            <w:r w:rsidRPr="00307709">
              <w:rPr>
                <w:rFonts w:ascii="Arial" w:hAnsi="Arial" w:cs="Arial"/>
                <w:color w:val="000000"/>
                <w:position w:val="-2"/>
                <w:sz w:val="18"/>
                <w:szCs w:val="18"/>
              </w:rPr>
              <w:t>z zahtevami Uredbe EU/2017/746 o in vitro diagnostičnih medicinskih pripomočkih  (IVDR, European In Vitro Diagnostic Regulation)</w:t>
            </w:r>
            <w:r>
              <w:rPr>
                <w:rFonts w:ascii="Arial" w:hAnsi="Arial" w:cs="Arial"/>
                <w:color w:val="000000"/>
                <w:position w:val="-2"/>
                <w:sz w:val="18"/>
                <w:szCs w:val="18"/>
              </w:rPr>
              <w:t xml:space="preserve"> in certifikat (v kolikor aplikativno) oziroma izjava, da je izjava v postopku pridobivanja</w:t>
            </w:r>
          </w:p>
          <w:p w14:paraId="1D6F1C87" w14:textId="46B6A4DC" w:rsidR="00D52845" w:rsidRDefault="00D52845">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62E99" w14:textId="20F1FA03" w:rsidR="00307709" w:rsidRPr="00731494" w:rsidRDefault="003077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bl>
    <w:p w14:paraId="1BA69E8B" w14:textId="77777777" w:rsidR="00BE7E6E" w:rsidRDefault="00BE7E6E"/>
    <w:p w14:paraId="0B103910" w14:textId="77777777" w:rsidR="00307709" w:rsidRPr="00307709" w:rsidRDefault="00307709" w:rsidP="00307709"/>
    <w:p w14:paraId="6F894F06" w14:textId="15009C39" w:rsidR="00307709" w:rsidRDefault="00307709" w:rsidP="00307709">
      <w:pPr>
        <w:tabs>
          <w:tab w:val="left" w:pos="2053"/>
        </w:tabs>
      </w:pPr>
    </w:p>
    <w:p w14:paraId="2811ECFF" w14:textId="01A9980A" w:rsidR="00307709" w:rsidRPr="00307709" w:rsidRDefault="00307709" w:rsidP="00307709">
      <w:pPr>
        <w:tabs>
          <w:tab w:val="left" w:pos="2053"/>
        </w:tabs>
        <w:sectPr w:rsidR="00307709" w:rsidRPr="00307709" w:rsidSect="00D931BF">
          <w:headerReference w:type="default" r:id="rId8"/>
          <w:footerReference w:type="default" r:id="rId9"/>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7828EAD0"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8A426A">
        <w:rPr>
          <w:rFonts w:ascii="Arial" w:hAnsi="Arial" w:cs="Arial"/>
          <w:b/>
          <w:bCs/>
          <w:color w:val="000000"/>
          <w:sz w:val="18"/>
          <w:szCs w:val="18"/>
        </w:rPr>
        <w:t>»</w:t>
      </w:r>
      <w:r w:rsidR="00D66010" w:rsidRPr="00D66010">
        <w:rPr>
          <w:rFonts w:ascii="Arial" w:hAnsi="Arial" w:cs="Arial"/>
          <w:b/>
          <w:bCs/>
          <w:color w:val="000000"/>
          <w:sz w:val="18"/>
          <w:szCs w:val="18"/>
        </w:rPr>
        <w:t>Nakup analiznega sistema za določanje genetskih različic za potrebe UKC Ljubljana</w:t>
      </w:r>
      <w:r w:rsidRPr="008A426A">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865B2D">
        <w:rPr>
          <w:rFonts w:ascii="Arial" w:hAnsi="Arial" w:cs="Arial"/>
          <w:b/>
          <w:bCs/>
          <w:color w:val="000000"/>
          <w:sz w:val="18"/>
          <w:szCs w:val="18"/>
        </w:rPr>
        <w:lastRenderedPageBreak/>
        <w:t>IV. Ponudbena cena</w:t>
      </w:r>
    </w:p>
    <w:p w14:paraId="71D9DC5F" w14:textId="2AA0F218" w:rsidR="00394A66" w:rsidRPr="00394A66" w:rsidRDefault="00394A66" w:rsidP="00697900">
      <w:pPr>
        <w:pStyle w:val="ListParagraph"/>
        <w:numPr>
          <w:ilvl w:val="0"/>
          <w:numId w:val="50"/>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 xml:space="preserve">Ponudbena </w:t>
      </w:r>
      <w:r w:rsidRPr="00394A66">
        <w:rPr>
          <w:rFonts w:ascii="Arial" w:hAnsi="Arial" w:cs="Arial"/>
          <w:i/>
          <w:iCs/>
          <w:sz w:val="18"/>
          <w:szCs w:val="18"/>
          <w:u w:val="single"/>
        </w:rPr>
        <w:t>analiznega sistema za določanje genetskih različic:</w:t>
      </w:r>
    </w:p>
    <w:tbl>
      <w:tblPr>
        <w:tblStyle w:val="TableGrid"/>
        <w:tblW w:w="8926" w:type="dxa"/>
        <w:tblLook w:val="04A0" w:firstRow="1" w:lastRow="0" w:firstColumn="1" w:lastColumn="0" w:noHBand="0" w:noVBand="1"/>
      </w:tblPr>
      <w:tblGrid>
        <w:gridCol w:w="3397"/>
        <w:gridCol w:w="2127"/>
        <w:gridCol w:w="1701"/>
        <w:gridCol w:w="1701"/>
      </w:tblGrid>
      <w:tr w:rsidR="00865B2D" w14:paraId="58DCF9F7" w14:textId="77777777" w:rsidTr="0004733F">
        <w:trPr>
          <w:trHeight w:val="664"/>
        </w:trPr>
        <w:tc>
          <w:tcPr>
            <w:tcW w:w="3397" w:type="dxa"/>
            <w:vMerge w:val="restart"/>
            <w:shd w:val="clear" w:color="auto" w:fill="D9D9D9" w:themeFill="background1" w:themeFillShade="D9"/>
            <w:vAlign w:val="center"/>
          </w:tcPr>
          <w:p w14:paraId="3EB6C553" w14:textId="77777777" w:rsidR="00865B2D" w:rsidRPr="001C0433" w:rsidRDefault="00865B2D" w:rsidP="0004733F">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4BCC4F7" w14:textId="4880DF59" w:rsidR="00865B2D" w:rsidRPr="001C0433" w:rsidRDefault="00865B2D" w:rsidP="0004733F">
            <w:pPr>
              <w:spacing w:before="225" w:after="225"/>
              <w:jc w:val="center"/>
              <w:rPr>
                <w:rFonts w:ascii="Arial" w:hAnsi="Arial" w:cs="Arial"/>
                <w:b/>
                <w:bCs/>
                <w:sz w:val="18"/>
                <w:szCs w:val="18"/>
              </w:rPr>
            </w:pPr>
            <w:r w:rsidRPr="00865B2D">
              <w:rPr>
                <w:rFonts w:ascii="Arial" w:hAnsi="Arial" w:cs="Arial"/>
                <w:b/>
                <w:bCs/>
                <w:sz w:val="18"/>
                <w:szCs w:val="18"/>
              </w:rPr>
              <w:t>Nakup analiznega sistema za določanje genetskih različic</w:t>
            </w:r>
          </w:p>
        </w:tc>
      </w:tr>
      <w:tr w:rsidR="00865B2D" w14:paraId="68541DA3" w14:textId="77777777" w:rsidTr="0004733F">
        <w:tc>
          <w:tcPr>
            <w:tcW w:w="3397" w:type="dxa"/>
            <w:vMerge/>
            <w:shd w:val="clear" w:color="auto" w:fill="D9D9D9" w:themeFill="background1" w:themeFillShade="D9"/>
            <w:vAlign w:val="center"/>
          </w:tcPr>
          <w:p w14:paraId="306E6873" w14:textId="77777777" w:rsidR="00865B2D" w:rsidRPr="001C0433" w:rsidRDefault="00865B2D" w:rsidP="0004733F">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16A9D6F3" w14:textId="77777777" w:rsidR="00865B2D" w:rsidRPr="001C0433" w:rsidRDefault="00865B2D" w:rsidP="0004733F">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0CA7F395" w14:textId="77777777" w:rsidR="00865B2D" w:rsidRPr="001C0433" w:rsidRDefault="00865B2D" w:rsidP="0004733F">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223863A9" w14:textId="77777777" w:rsidR="00865B2D" w:rsidRPr="001C0433" w:rsidRDefault="00865B2D" w:rsidP="0004733F">
            <w:pPr>
              <w:spacing w:before="225" w:after="225"/>
              <w:jc w:val="center"/>
              <w:rPr>
                <w:rFonts w:ascii="Arial" w:hAnsi="Arial" w:cs="Arial"/>
                <w:sz w:val="18"/>
                <w:szCs w:val="18"/>
              </w:rPr>
            </w:pPr>
            <w:r w:rsidRPr="001C0433">
              <w:rPr>
                <w:rFonts w:ascii="Arial" w:hAnsi="Arial" w:cs="Arial"/>
                <w:sz w:val="18"/>
                <w:szCs w:val="18"/>
              </w:rPr>
              <w:t>v EUR z DDV</w:t>
            </w:r>
          </w:p>
        </w:tc>
      </w:tr>
      <w:tr w:rsidR="00865B2D" w14:paraId="25C4FAAD" w14:textId="77777777" w:rsidTr="0004733F">
        <w:tc>
          <w:tcPr>
            <w:tcW w:w="3397" w:type="dxa"/>
            <w:shd w:val="clear" w:color="auto" w:fill="D9D9D9" w:themeFill="background1" w:themeFillShade="D9"/>
            <w:vAlign w:val="center"/>
          </w:tcPr>
          <w:p w14:paraId="7E01EED9" w14:textId="77777777" w:rsidR="00865B2D" w:rsidRPr="001C0433" w:rsidRDefault="00865B2D" w:rsidP="0004733F">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2127" w:type="dxa"/>
            <w:vAlign w:val="center"/>
          </w:tcPr>
          <w:p w14:paraId="2B34E59B"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27593F01"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25D2DF15" w14:textId="77777777" w:rsidR="00865B2D" w:rsidRPr="001C0433" w:rsidRDefault="00865B2D" w:rsidP="0004733F">
            <w:pPr>
              <w:spacing w:before="225" w:after="225"/>
              <w:jc w:val="center"/>
              <w:rPr>
                <w:rFonts w:ascii="Arial" w:hAnsi="Arial" w:cs="Arial"/>
                <w:sz w:val="18"/>
                <w:szCs w:val="18"/>
              </w:rPr>
            </w:pPr>
          </w:p>
        </w:tc>
      </w:tr>
      <w:tr w:rsidR="00865B2D" w14:paraId="3E942FD4" w14:textId="77777777" w:rsidTr="0004733F">
        <w:tc>
          <w:tcPr>
            <w:tcW w:w="3397" w:type="dxa"/>
            <w:shd w:val="clear" w:color="auto" w:fill="D9D9D9" w:themeFill="background1" w:themeFillShade="D9"/>
            <w:vAlign w:val="center"/>
          </w:tcPr>
          <w:p w14:paraId="10D194B8" w14:textId="77777777" w:rsidR="00865B2D" w:rsidRPr="001C0433" w:rsidRDefault="00865B2D" w:rsidP="0004733F">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53431076"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4EDB72DB"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53D21C4A" w14:textId="77777777" w:rsidR="00865B2D" w:rsidRPr="001C0433" w:rsidRDefault="00865B2D" w:rsidP="0004733F">
            <w:pPr>
              <w:spacing w:before="225" w:after="225"/>
              <w:jc w:val="center"/>
              <w:rPr>
                <w:rFonts w:ascii="Arial" w:hAnsi="Arial" w:cs="Arial"/>
                <w:sz w:val="18"/>
                <w:szCs w:val="18"/>
              </w:rPr>
            </w:pPr>
          </w:p>
        </w:tc>
      </w:tr>
      <w:tr w:rsidR="00865B2D" w14:paraId="2E2D0D6B" w14:textId="77777777" w:rsidTr="0004733F">
        <w:tc>
          <w:tcPr>
            <w:tcW w:w="3397" w:type="dxa"/>
            <w:shd w:val="clear" w:color="auto" w:fill="D9D9D9" w:themeFill="background1" w:themeFillShade="D9"/>
            <w:vAlign w:val="center"/>
          </w:tcPr>
          <w:p w14:paraId="55FBB5E6" w14:textId="77777777" w:rsidR="00865B2D" w:rsidRPr="001C0433" w:rsidRDefault="00865B2D" w:rsidP="0004733F">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347E293F"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670136EB"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34A4B7D4" w14:textId="77777777" w:rsidR="00865B2D" w:rsidRPr="001C0433" w:rsidRDefault="00865B2D" w:rsidP="0004733F">
            <w:pPr>
              <w:spacing w:before="225" w:after="225"/>
              <w:jc w:val="center"/>
              <w:rPr>
                <w:rFonts w:ascii="Arial" w:hAnsi="Arial" w:cs="Arial"/>
                <w:sz w:val="18"/>
                <w:szCs w:val="18"/>
              </w:rPr>
            </w:pPr>
          </w:p>
        </w:tc>
      </w:tr>
      <w:tr w:rsidR="00865B2D" w14:paraId="77A45647" w14:textId="77777777" w:rsidTr="0004733F">
        <w:tc>
          <w:tcPr>
            <w:tcW w:w="3397" w:type="dxa"/>
            <w:shd w:val="clear" w:color="auto" w:fill="D9D9D9" w:themeFill="background1" w:themeFillShade="D9"/>
            <w:vAlign w:val="center"/>
          </w:tcPr>
          <w:p w14:paraId="11688DB4" w14:textId="77777777" w:rsidR="00865B2D" w:rsidRPr="001C0433" w:rsidRDefault="00865B2D" w:rsidP="0004733F">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7310DEF8"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6946D337"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5D21E03C" w14:textId="77777777" w:rsidR="00865B2D" w:rsidRPr="001C0433" w:rsidRDefault="00865B2D" w:rsidP="0004733F">
            <w:pPr>
              <w:spacing w:before="225" w:after="225"/>
              <w:jc w:val="center"/>
              <w:rPr>
                <w:rFonts w:ascii="Arial" w:hAnsi="Arial" w:cs="Arial"/>
                <w:sz w:val="18"/>
                <w:szCs w:val="18"/>
              </w:rPr>
            </w:pPr>
          </w:p>
        </w:tc>
      </w:tr>
      <w:tr w:rsidR="00865B2D" w14:paraId="09FCC9BD" w14:textId="77777777" w:rsidTr="0004733F">
        <w:tc>
          <w:tcPr>
            <w:tcW w:w="3397" w:type="dxa"/>
            <w:shd w:val="clear" w:color="auto" w:fill="D9D9D9" w:themeFill="background1" w:themeFillShade="D9"/>
            <w:vAlign w:val="center"/>
          </w:tcPr>
          <w:p w14:paraId="768EE4FD" w14:textId="77777777" w:rsidR="00865B2D" w:rsidRPr="00CA26F2" w:rsidRDefault="00865B2D" w:rsidP="0004733F">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62F3C035"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3C21ACA9"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72E9AF73" w14:textId="77777777" w:rsidR="00865B2D" w:rsidRPr="001C0433" w:rsidRDefault="00865B2D" w:rsidP="0004733F">
            <w:pPr>
              <w:spacing w:before="225" w:after="225"/>
              <w:jc w:val="center"/>
              <w:rPr>
                <w:rFonts w:ascii="Arial" w:hAnsi="Arial" w:cs="Arial"/>
                <w:sz w:val="18"/>
                <w:szCs w:val="18"/>
              </w:rPr>
            </w:pPr>
          </w:p>
        </w:tc>
      </w:tr>
      <w:tr w:rsidR="00865B2D" w14:paraId="68AF533D" w14:textId="77777777" w:rsidTr="0004733F">
        <w:tc>
          <w:tcPr>
            <w:tcW w:w="3397" w:type="dxa"/>
            <w:shd w:val="clear" w:color="auto" w:fill="D9D9D9" w:themeFill="background1" w:themeFillShade="D9"/>
            <w:vAlign w:val="center"/>
          </w:tcPr>
          <w:p w14:paraId="41D40DFC" w14:textId="77777777" w:rsidR="00865B2D" w:rsidRPr="00CA26F2" w:rsidRDefault="00865B2D" w:rsidP="0004733F">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7F294A78"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6E1ADA32" w14:textId="77777777" w:rsidR="00865B2D" w:rsidRPr="001C0433" w:rsidRDefault="00865B2D" w:rsidP="0004733F">
            <w:pPr>
              <w:spacing w:before="225" w:after="225"/>
              <w:jc w:val="center"/>
              <w:rPr>
                <w:rFonts w:ascii="Arial" w:hAnsi="Arial" w:cs="Arial"/>
                <w:sz w:val="18"/>
                <w:szCs w:val="18"/>
              </w:rPr>
            </w:pPr>
          </w:p>
        </w:tc>
        <w:tc>
          <w:tcPr>
            <w:tcW w:w="1701" w:type="dxa"/>
            <w:vAlign w:val="center"/>
          </w:tcPr>
          <w:p w14:paraId="1731B311" w14:textId="77777777" w:rsidR="00865B2D" w:rsidRPr="001C0433" w:rsidRDefault="00865B2D" w:rsidP="0004733F">
            <w:pPr>
              <w:spacing w:before="225" w:after="225"/>
              <w:jc w:val="center"/>
              <w:rPr>
                <w:rFonts w:ascii="Arial" w:hAnsi="Arial" w:cs="Arial"/>
                <w:sz w:val="18"/>
                <w:szCs w:val="18"/>
              </w:rPr>
            </w:pPr>
          </w:p>
        </w:tc>
      </w:tr>
    </w:tbl>
    <w:p w14:paraId="52CD74E4" w14:textId="5E5B56CE" w:rsidR="00483027" w:rsidRDefault="00483027" w:rsidP="00483027">
      <w:pPr>
        <w:spacing w:before="225" w:after="225"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zahtevana v okviru javnega naročila, brez upoštevanja stroškov garancije za odpravo napak ali preventivnega rednega vzdrževanja.</w:t>
      </w:r>
    </w:p>
    <w:p w14:paraId="2F0A2273" w14:textId="77777777" w:rsidR="00483027" w:rsidRDefault="00483027" w:rsidP="00483027">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32D86487" w14:textId="77777777" w:rsidR="00483027" w:rsidRDefault="00483027" w:rsidP="00483027">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32956536" w14:textId="77777777" w:rsidR="00483027" w:rsidRDefault="00483027" w:rsidP="00483027">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28589E1D" w14:textId="77777777" w:rsidR="00483027" w:rsidRDefault="00483027" w:rsidP="00483027">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5431A6BA" w14:textId="51388FA0" w:rsidR="00394A66" w:rsidRPr="00394A66" w:rsidRDefault="00394A66" w:rsidP="00697900">
      <w:pPr>
        <w:pStyle w:val="ListParagraph"/>
        <w:numPr>
          <w:ilvl w:val="0"/>
          <w:numId w:val="50"/>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lastRenderedPageBreak/>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Pr>
          <w:rFonts w:ascii="Arial" w:hAnsi="Arial" w:cs="Arial"/>
          <w:i/>
          <w:iCs/>
          <w:sz w:val="18"/>
          <w:szCs w:val="18"/>
          <w:u w:val="single"/>
        </w:rPr>
        <w:t>reagentov in potrošnega materiala</w:t>
      </w:r>
      <w:r w:rsidRPr="00394A66">
        <w:rPr>
          <w:rFonts w:ascii="Arial" w:hAnsi="Arial" w:cs="Arial"/>
          <w:i/>
          <w:iCs/>
          <w:sz w:val="18"/>
          <w:szCs w:val="18"/>
          <w:u w:val="single"/>
        </w:rPr>
        <w:t>:</w:t>
      </w:r>
    </w:p>
    <w:tbl>
      <w:tblPr>
        <w:tblStyle w:val="TableGrid"/>
        <w:tblW w:w="9493" w:type="dxa"/>
        <w:tblLook w:val="04A0" w:firstRow="1" w:lastRow="0" w:firstColumn="1" w:lastColumn="0" w:noHBand="0" w:noVBand="1"/>
      </w:tblPr>
      <w:tblGrid>
        <w:gridCol w:w="2422"/>
        <w:gridCol w:w="1277"/>
        <w:gridCol w:w="1069"/>
        <w:gridCol w:w="1181"/>
        <w:gridCol w:w="1276"/>
        <w:gridCol w:w="1049"/>
        <w:gridCol w:w="1219"/>
      </w:tblGrid>
      <w:tr w:rsidR="00394A66" w14:paraId="31BBD4A7" w14:textId="798A05C2" w:rsidTr="00394A66">
        <w:trPr>
          <w:trHeight w:val="664"/>
        </w:trPr>
        <w:tc>
          <w:tcPr>
            <w:tcW w:w="2422" w:type="dxa"/>
            <w:vMerge w:val="restart"/>
            <w:shd w:val="clear" w:color="auto" w:fill="D9D9D9" w:themeFill="background1" w:themeFillShade="D9"/>
            <w:vAlign w:val="center"/>
          </w:tcPr>
          <w:p w14:paraId="6CDD8A26" w14:textId="77777777" w:rsidR="00394A66" w:rsidRPr="001C0433" w:rsidRDefault="00394A66" w:rsidP="0004733F">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3527" w:type="dxa"/>
            <w:gridSpan w:val="3"/>
            <w:shd w:val="clear" w:color="auto" w:fill="DBE5F1" w:themeFill="accent1" w:themeFillTint="33"/>
            <w:vAlign w:val="center"/>
          </w:tcPr>
          <w:p w14:paraId="7ECAB493" w14:textId="77777777" w:rsidR="00394A66" w:rsidRDefault="00394A66" w:rsidP="0004733F">
            <w:pPr>
              <w:spacing w:before="225" w:after="225"/>
              <w:jc w:val="center"/>
              <w:rPr>
                <w:rFonts w:ascii="Arial" w:hAnsi="Arial" w:cs="Arial"/>
                <w:b/>
                <w:bCs/>
                <w:sz w:val="18"/>
                <w:szCs w:val="18"/>
              </w:rPr>
            </w:pPr>
            <w:r>
              <w:rPr>
                <w:rFonts w:ascii="Arial" w:hAnsi="Arial" w:cs="Arial"/>
                <w:b/>
                <w:bCs/>
                <w:sz w:val="18"/>
                <w:szCs w:val="18"/>
              </w:rPr>
              <w:t>Reagenti in potrošni materiali</w:t>
            </w:r>
          </w:p>
          <w:p w14:paraId="0A09B6F0" w14:textId="60F46097" w:rsidR="00394A66" w:rsidRPr="00394A66" w:rsidRDefault="00394A66" w:rsidP="0004733F">
            <w:pPr>
              <w:spacing w:before="225" w:after="225"/>
              <w:jc w:val="center"/>
              <w:rPr>
                <w:rFonts w:ascii="Arial" w:hAnsi="Arial" w:cs="Arial"/>
                <w:sz w:val="18"/>
                <w:szCs w:val="18"/>
              </w:rPr>
            </w:pPr>
            <w:r w:rsidRPr="00394A66">
              <w:rPr>
                <w:rFonts w:ascii="Arial" w:hAnsi="Arial" w:cs="Arial"/>
                <w:sz w:val="18"/>
                <w:szCs w:val="18"/>
              </w:rPr>
              <w:t>(za izvedbo ene (1) analize)</w:t>
            </w:r>
          </w:p>
        </w:tc>
        <w:tc>
          <w:tcPr>
            <w:tcW w:w="3544" w:type="dxa"/>
            <w:gridSpan w:val="3"/>
            <w:shd w:val="clear" w:color="auto" w:fill="DBE5F1" w:themeFill="accent1" w:themeFillTint="33"/>
          </w:tcPr>
          <w:p w14:paraId="404CF333" w14:textId="77777777" w:rsidR="00394A66" w:rsidRDefault="00394A66" w:rsidP="00394A66">
            <w:pPr>
              <w:spacing w:before="225" w:after="225"/>
              <w:jc w:val="center"/>
              <w:rPr>
                <w:rFonts w:ascii="Arial" w:hAnsi="Arial" w:cs="Arial"/>
                <w:b/>
                <w:bCs/>
                <w:sz w:val="18"/>
                <w:szCs w:val="18"/>
              </w:rPr>
            </w:pPr>
            <w:r>
              <w:rPr>
                <w:rFonts w:ascii="Arial" w:hAnsi="Arial" w:cs="Arial"/>
                <w:b/>
                <w:bCs/>
                <w:sz w:val="18"/>
                <w:szCs w:val="18"/>
              </w:rPr>
              <w:t>Reagenti in potrošni materiali</w:t>
            </w:r>
          </w:p>
          <w:p w14:paraId="3F0BCFD3" w14:textId="52C49481" w:rsidR="00394A66" w:rsidRPr="00394A66" w:rsidRDefault="00394A66" w:rsidP="00394A66">
            <w:pPr>
              <w:spacing w:before="225" w:after="225"/>
              <w:jc w:val="center"/>
              <w:rPr>
                <w:rFonts w:ascii="Arial" w:hAnsi="Arial" w:cs="Arial"/>
                <w:sz w:val="18"/>
                <w:szCs w:val="18"/>
              </w:rPr>
            </w:pPr>
            <w:r w:rsidRPr="00394A66">
              <w:rPr>
                <w:rFonts w:ascii="Arial" w:hAnsi="Arial" w:cs="Arial"/>
                <w:sz w:val="18"/>
                <w:szCs w:val="18"/>
              </w:rPr>
              <w:t>(za izvedbo vseh analiz glede na ocenjene količine za obdobje 60 mesecev)</w:t>
            </w:r>
            <w:r>
              <w:rPr>
                <w:rFonts w:ascii="Arial" w:hAnsi="Arial" w:cs="Arial"/>
                <w:sz w:val="18"/>
                <w:szCs w:val="18"/>
              </w:rPr>
              <w:t>*</w:t>
            </w:r>
          </w:p>
        </w:tc>
      </w:tr>
      <w:tr w:rsidR="00394A66" w14:paraId="1D07637F" w14:textId="43309E27" w:rsidTr="0004733F">
        <w:tc>
          <w:tcPr>
            <w:tcW w:w="2422" w:type="dxa"/>
            <w:vMerge/>
            <w:shd w:val="clear" w:color="auto" w:fill="D9D9D9" w:themeFill="background1" w:themeFillShade="D9"/>
            <w:vAlign w:val="center"/>
          </w:tcPr>
          <w:p w14:paraId="0DD9DEBE" w14:textId="77777777" w:rsidR="00394A66" w:rsidRPr="001C0433" w:rsidRDefault="00394A66" w:rsidP="00394A66">
            <w:pPr>
              <w:spacing w:before="225" w:after="225"/>
              <w:jc w:val="center"/>
              <w:rPr>
                <w:rFonts w:ascii="Arial" w:hAnsi="Arial" w:cs="Arial"/>
                <w:b/>
                <w:bCs/>
                <w:sz w:val="18"/>
                <w:szCs w:val="18"/>
              </w:rPr>
            </w:pPr>
          </w:p>
        </w:tc>
        <w:tc>
          <w:tcPr>
            <w:tcW w:w="1277" w:type="dxa"/>
            <w:shd w:val="clear" w:color="auto" w:fill="DBE5F1" w:themeFill="accent1" w:themeFillTint="33"/>
            <w:vAlign w:val="center"/>
          </w:tcPr>
          <w:p w14:paraId="7A42CADA" w14:textId="77777777" w:rsidR="00394A66" w:rsidRPr="001C0433" w:rsidRDefault="00394A66" w:rsidP="00394A66">
            <w:pPr>
              <w:spacing w:before="225" w:after="225"/>
              <w:jc w:val="center"/>
              <w:rPr>
                <w:rFonts w:ascii="Arial" w:hAnsi="Arial" w:cs="Arial"/>
                <w:sz w:val="18"/>
                <w:szCs w:val="18"/>
              </w:rPr>
            </w:pPr>
            <w:r w:rsidRPr="001C0433">
              <w:rPr>
                <w:rFonts w:ascii="Arial" w:hAnsi="Arial" w:cs="Arial"/>
                <w:sz w:val="18"/>
                <w:szCs w:val="18"/>
              </w:rPr>
              <w:t>v EUR brez DDV</w:t>
            </w:r>
          </w:p>
        </w:tc>
        <w:tc>
          <w:tcPr>
            <w:tcW w:w="1069" w:type="dxa"/>
            <w:shd w:val="clear" w:color="auto" w:fill="DBE5F1" w:themeFill="accent1" w:themeFillTint="33"/>
            <w:vAlign w:val="center"/>
          </w:tcPr>
          <w:p w14:paraId="6F6D175C" w14:textId="77777777" w:rsidR="00394A66" w:rsidRPr="001C0433" w:rsidRDefault="00394A66" w:rsidP="00394A66">
            <w:pPr>
              <w:spacing w:before="225" w:after="225"/>
              <w:jc w:val="center"/>
              <w:rPr>
                <w:rFonts w:ascii="Arial" w:hAnsi="Arial" w:cs="Arial"/>
                <w:sz w:val="18"/>
                <w:szCs w:val="18"/>
              </w:rPr>
            </w:pPr>
            <w:r w:rsidRPr="001C0433">
              <w:rPr>
                <w:rFonts w:ascii="Arial" w:hAnsi="Arial" w:cs="Arial"/>
                <w:sz w:val="18"/>
                <w:szCs w:val="18"/>
              </w:rPr>
              <w:t>DDV</w:t>
            </w:r>
          </w:p>
        </w:tc>
        <w:tc>
          <w:tcPr>
            <w:tcW w:w="1181" w:type="dxa"/>
            <w:shd w:val="clear" w:color="auto" w:fill="DBE5F1" w:themeFill="accent1" w:themeFillTint="33"/>
            <w:vAlign w:val="center"/>
          </w:tcPr>
          <w:p w14:paraId="47262287" w14:textId="77777777" w:rsidR="00394A66" w:rsidRPr="001C0433" w:rsidRDefault="00394A66" w:rsidP="00394A66">
            <w:pPr>
              <w:spacing w:before="225" w:after="225"/>
              <w:jc w:val="center"/>
              <w:rPr>
                <w:rFonts w:ascii="Arial" w:hAnsi="Arial" w:cs="Arial"/>
                <w:sz w:val="18"/>
                <w:szCs w:val="18"/>
              </w:rPr>
            </w:pPr>
            <w:r w:rsidRPr="001C0433">
              <w:rPr>
                <w:rFonts w:ascii="Arial" w:hAnsi="Arial" w:cs="Arial"/>
                <w:sz w:val="18"/>
                <w:szCs w:val="18"/>
              </w:rPr>
              <w:t>v EUR z DDV</w:t>
            </w:r>
          </w:p>
        </w:tc>
        <w:tc>
          <w:tcPr>
            <w:tcW w:w="1276" w:type="dxa"/>
            <w:shd w:val="clear" w:color="auto" w:fill="DBE5F1" w:themeFill="accent1" w:themeFillTint="33"/>
            <w:vAlign w:val="center"/>
          </w:tcPr>
          <w:p w14:paraId="2E79A228" w14:textId="0B2A9BBB" w:rsidR="00394A66" w:rsidRPr="001C0433" w:rsidRDefault="00394A66" w:rsidP="00394A66">
            <w:pPr>
              <w:spacing w:before="225" w:after="225"/>
              <w:jc w:val="center"/>
              <w:rPr>
                <w:rFonts w:ascii="Arial" w:hAnsi="Arial" w:cs="Arial"/>
                <w:sz w:val="18"/>
                <w:szCs w:val="18"/>
              </w:rPr>
            </w:pPr>
            <w:r w:rsidRPr="001C0433">
              <w:rPr>
                <w:rFonts w:ascii="Arial" w:hAnsi="Arial" w:cs="Arial"/>
                <w:sz w:val="18"/>
                <w:szCs w:val="18"/>
              </w:rPr>
              <w:t>v EUR brez DDV</w:t>
            </w:r>
          </w:p>
        </w:tc>
        <w:tc>
          <w:tcPr>
            <w:tcW w:w="1049" w:type="dxa"/>
            <w:shd w:val="clear" w:color="auto" w:fill="DBE5F1" w:themeFill="accent1" w:themeFillTint="33"/>
            <w:vAlign w:val="center"/>
          </w:tcPr>
          <w:p w14:paraId="0B4EB2E6" w14:textId="7CA4FB5E" w:rsidR="00394A66" w:rsidRPr="001C0433" w:rsidRDefault="00394A66" w:rsidP="00394A66">
            <w:pPr>
              <w:spacing w:before="225" w:after="225"/>
              <w:jc w:val="center"/>
              <w:rPr>
                <w:rFonts w:ascii="Arial" w:hAnsi="Arial" w:cs="Arial"/>
                <w:sz w:val="18"/>
                <w:szCs w:val="18"/>
              </w:rPr>
            </w:pPr>
            <w:r w:rsidRPr="001C0433">
              <w:rPr>
                <w:rFonts w:ascii="Arial" w:hAnsi="Arial" w:cs="Arial"/>
                <w:sz w:val="18"/>
                <w:szCs w:val="18"/>
              </w:rPr>
              <w:t>DDV</w:t>
            </w:r>
          </w:p>
        </w:tc>
        <w:tc>
          <w:tcPr>
            <w:tcW w:w="1219" w:type="dxa"/>
            <w:shd w:val="clear" w:color="auto" w:fill="DBE5F1" w:themeFill="accent1" w:themeFillTint="33"/>
            <w:vAlign w:val="center"/>
          </w:tcPr>
          <w:p w14:paraId="3B302977" w14:textId="604C4C51" w:rsidR="00394A66" w:rsidRPr="001C0433" w:rsidRDefault="00394A66" w:rsidP="00394A66">
            <w:pPr>
              <w:spacing w:before="225" w:after="225"/>
              <w:jc w:val="center"/>
              <w:rPr>
                <w:rFonts w:ascii="Arial" w:hAnsi="Arial" w:cs="Arial"/>
                <w:sz w:val="18"/>
                <w:szCs w:val="18"/>
              </w:rPr>
            </w:pPr>
            <w:r w:rsidRPr="001C0433">
              <w:rPr>
                <w:rFonts w:ascii="Arial" w:hAnsi="Arial" w:cs="Arial"/>
                <w:sz w:val="18"/>
                <w:szCs w:val="18"/>
              </w:rPr>
              <w:t>v EUR z DDV</w:t>
            </w:r>
          </w:p>
        </w:tc>
      </w:tr>
      <w:tr w:rsidR="00394A66" w14:paraId="758FDA73" w14:textId="41B39844" w:rsidTr="00394A66">
        <w:tc>
          <w:tcPr>
            <w:tcW w:w="2422" w:type="dxa"/>
            <w:shd w:val="clear" w:color="auto" w:fill="D9D9D9" w:themeFill="background1" w:themeFillShade="D9"/>
            <w:vAlign w:val="center"/>
          </w:tcPr>
          <w:p w14:paraId="3F80B96E" w14:textId="4FF697DE" w:rsidR="00394A66" w:rsidRPr="001C0433" w:rsidRDefault="00394A66" w:rsidP="0004733F">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analize </w:t>
            </w:r>
            <w:r w:rsidRPr="00394A66">
              <w:rPr>
                <w:rFonts w:ascii="Arial" w:hAnsi="Arial" w:cs="Arial"/>
                <w:b/>
                <w:bCs/>
                <w:sz w:val="18"/>
                <w:szCs w:val="18"/>
              </w:rPr>
              <w:t>BCR::ABL1 p210</w:t>
            </w:r>
          </w:p>
        </w:tc>
        <w:tc>
          <w:tcPr>
            <w:tcW w:w="1277" w:type="dxa"/>
            <w:vAlign w:val="center"/>
          </w:tcPr>
          <w:p w14:paraId="485696F0" w14:textId="77777777" w:rsidR="00394A66" w:rsidRPr="001C0433" w:rsidRDefault="00394A66" w:rsidP="0004733F">
            <w:pPr>
              <w:spacing w:before="225" w:after="225"/>
              <w:jc w:val="center"/>
              <w:rPr>
                <w:rFonts w:ascii="Arial" w:hAnsi="Arial" w:cs="Arial"/>
                <w:sz w:val="18"/>
                <w:szCs w:val="18"/>
              </w:rPr>
            </w:pPr>
          </w:p>
        </w:tc>
        <w:tc>
          <w:tcPr>
            <w:tcW w:w="1069" w:type="dxa"/>
            <w:vAlign w:val="center"/>
          </w:tcPr>
          <w:p w14:paraId="3CE95732" w14:textId="77777777" w:rsidR="00394A66" w:rsidRPr="001C0433" w:rsidRDefault="00394A66" w:rsidP="0004733F">
            <w:pPr>
              <w:spacing w:before="225" w:after="225"/>
              <w:jc w:val="center"/>
              <w:rPr>
                <w:rFonts w:ascii="Arial" w:hAnsi="Arial" w:cs="Arial"/>
                <w:sz w:val="18"/>
                <w:szCs w:val="18"/>
              </w:rPr>
            </w:pPr>
          </w:p>
        </w:tc>
        <w:tc>
          <w:tcPr>
            <w:tcW w:w="1181" w:type="dxa"/>
            <w:vAlign w:val="center"/>
          </w:tcPr>
          <w:p w14:paraId="5EC2E31E" w14:textId="77777777" w:rsidR="00394A66" w:rsidRPr="001C0433" w:rsidRDefault="00394A66" w:rsidP="0004733F">
            <w:pPr>
              <w:spacing w:before="225" w:after="225"/>
              <w:jc w:val="center"/>
              <w:rPr>
                <w:rFonts w:ascii="Arial" w:hAnsi="Arial" w:cs="Arial"/>
                <w:sz w:val="18"/>
                <w:szCs w:val="18"/>
              </w:rPr>
            </w:pPr>
          </w:p>
        </w:tc>
        <w:tc>
          <w:tcPr>
            <w:tcW w:w="1276" w:type="dxa"/>
          </w:tcPr>
          <w:p w14:paraId="1F9A62D5" w14:textId="77777777" w:rsidR="00394A66" w:rsidRPr="001C0433" w:rsidRDefault="00394A66" w:rsidP="0004733F">
            <w:pPr>
              <w:spacing w:before="225" w:after="225"/>
              <w:jc w:val="center"/>
              <w:rPr>
                <w:rFonts w:ascii="Arial" w:hAnsi="Arial" w:cs="Arial"/>
                <w:sz w:val="18"/>
                <w:szCs w:val="18"/>
              </w:rPr>
            </w:pPr>
          </w:p>
        </w:tc>
        <w:tc>
          <w:tcPr>
            <w:tcW w:w="1049" w:type="dxa"/>
          </w:tcPr>
          <w:p w14:paraId="00CE4C44" w14:textId="77777777" w:rsidR="00394A66" w:rsidRPr="001C0433" w:rsidRDefault="00394A66" w:rsidP="0004733F">
            <w:pPr>
              <w:spacing w:before="225" w:after="225"/>
              <w:jc w:val="center"/>
              <w:rPr>
                <w:rFonts w:ascii="Arial" w:hAnsi="Arial" w:cs="Arial"/>
                <w:sz w:val="18"/>
                <w:szCs w:val="18"/>
              </w:rPr>
            </w:pPr>
          </w:p>
        </w:tc>
        <w:tc>
          <w:tcPr>
            <w:tcW w:w="1219" w:type="dxa"/>
          </w:tcPr>
          <w:p w14:paraId="21E540F9" w14:textId="045DDAAA" w:rsidR="00394A66" w:rsidRPr="001C0433" w:rsidRDefault="00394A66" w:rsidP="0004733F">
            <w:pPr>
              <w:spacing w:before="225" w:after="225"/>
              <w:jc w:val="center"/>
              <w:rPr>
                <w:rFonts w:ascii="Arial" w:hAnsi="Arial" w:cs="Arial"/>
                <w:sz w:val="18"/>
                <w:szCs w:val="18"/>
              </w:rPr>
            </w:pPr>
          </w:p>
        </w:tc>
      </w:tr>
      <w:tr w:rsidR="00394A66" w14:paraId="73EFC2CC" w14:textId="72FA42E2" w:rsidTr="00394A66">
        <w:tc>
          <w:tcPr>
            <w:tcW w:w="2422" w:type="dxa"/>
            <w:shd w:val="clear" w:color="auto" w:fill="D9D9D9" w:themeFill="background1" w:themeFillShade="D9"/>
            <w:vAlign w:val="center"/>
          </w:tcPr>
          <w:p w14:paraId="2ABC64D7" w14:textId="422CEDF3" w:rsidR="00394A66" w:rsidRPr="001C0433" w:rsidRDefault="00394A66" w:rsidP="0004733F">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analize </w:t>
            </w:r>
            <w:r w:rsidRPr="00394A66">
              <w:rPr>
                <w:rFonts w:ascii="Arial" w:hAnsi="Arial" w:cs="Arial"/>
                <w:b/>
                <w:bCs/>
                <w:sz w:val="18"/>
                <w:szCs w:val="18"/>
              </w:rPr>
              <w:t>NPM1</w:t>
            </w:r>
          </w:p>
        </w:tc>
        <w:tc>
          <w:tcPr>
            <w:tcW w:w="1277" w:type="dxa"/>
            <w:vAlign w:val="center"/>
          </w:tcPr>
          <w:p w14:paraId="187557B6" w14:textId="77777777" w:rsidR="00394A66" w:rsidRPr="001C0433" w:rsidRDefault="00394A66" w:rsidP="0004733F">
            <w:pPr>
              <w:spacing w:before="225" w:after="225"/>
              <w:jc w:val="center"/>
              <w:rPr>
                <w:rFonts w:ascii="Arial" w:hAnsi="Arial" w:cs="Arial"/>
                <w:sz w:val="18"/>
                <w:szCs w:val="18"/>
              </w:rPr>
            </w:pPr>
          </w:p>
        </w:tc>
        <w:tc>
          <w:tcPr>
            <w:tcW w:w="1069" w:type="dxa"/>
            <w:vAlign w:val="center"/>
          </w:tcPr>
          <w:p w14:paraId="68B29F28" w14:textId="77777777" w:rsidR="00394A66" w:rsidRPr="001C0433" w:rsidRDefault="00394A66" w:rsidP="0004733F">
            <w:pPr>
              <w:spacing w:before="225" w:after="225"/>
              <w:jc w:val="center"/>
              <w:rPr>
                <w:rFonts w:ascii="Arial" w:hAnsi="Arial" w:cs="Arial"/>
                <w:sz w:val="18"/>
                <w:szCs w:val="18"/>
              </w:rPr>
            </w:pPr>
          </w:p>
        </w:tc>
        <w:tc>
          <w:tcPr>
            <w:tcW w:w="1181" w:type="dxa"/>
            <w:vAlign w:val="center"/>
          </w:tcPr>
          <w:p w14:paraId="2790AAA8" w14:textId="77777777" w:rsidR="00394A66" w:rsidRPr="001C0433" w:rsidRDefault="00394A66" w:rsidP="0004733F">
            <w:pPr>
              <w:spacing w:before="225" w:after="225"/>
              <w:jc w:val="center"/>
              <w:rPr>
                <w:rFonts w:ascii="Arial" w:hAnsi="Arial" w:cs="Arial"/>
                <w:sz w:val="18"/>
                <w:szCs w:val="18"/>
              </w:rPr>
            </w:pPr>
          </w:p>
        </w:tc>
        <w:tc>
          <w:tcPr>
            <w:tcW w:w="1276" w:type="dxa"/>
          </w:tcPr>
          <w:p w14:paraId="77A454D5" w14:textId="77777777" w:rsidR="00394A66" w:rsidRDefault="00394A66" w:rsidP="0004733F">
            <w:pPr>
              <w:spacing w:before="225" w:after="225"/>
              <w:jc w:val="center"/>
              <w:rPr>
                <w:rFonts w:ascii="Arial" w:hAnsi="Arial" w:cs="Arial"/>
                <w:sz w:val="18"/>
                <w:szCs w:val="18"/>
              </w:rPr>
            </w:pPr>
          </w:p>
          <w:p w14:paraId="4821CE73" w14:textId="77777777" w:rsidR="00394A66" w:rsidRPr="001C0433" w:rsidRDefault="00394A66" w:rsidP="0004733F">
            <w:pPr>
              <w:spacing w:before="225" w:after="225"/>
              <w:jc w:val="center"/>
              <w:rPr>
                <w:rFonts w:ascii="Arial" w:hAnsi="Arial" w:cs="Arial"/>
                <w:sz w:val="18"/>
                <w:szCs w:val="18"/>
              </w:rPr>
            </w:pPr>
          </w:p>
        </w:tc>
        <w:tc>
          <w:tcPr>
            <w:tcW w:w="1049" w:type="dxa"/>
          </w:tcPr>
          <w:p w14:paraId="53F9EC5D" w14:textId="77777777" w:rsidR="00394A66" w:rsidRPr="001C0433" w:rsidRDefault="00394A66" w:rsidP="0004733F">
            <w:pPr>
              <w:spacing w:before="225" w:after="225"/>
              <w:jc w:val="center"/>
              <w:rPr>
                <w:rFonts w:ascii="Arial" w:hAnsi="Arial" w:cs="Arial"/>
                <w:sz w:val="18"/>
                <w:szCs w:val="18"/>
              </w:rPr>
            </w:pPr>
          </w:p>
        </w:tc>
        <w:tc>
          <w:tcPr>
            <w:tcW w:w="1219" w:type="dxa"/>
          </w:tcPr>
          <w:p w14:paraId="05E4BB4F" w14:textId="25D3C463" w:rsidR="00394A66" w:rsidRPr="001C0433" w:rsidRDefault="00394A66" w:rsidP="0004733F">
            <w:pPr>
              <w:spacing w:before="225" w:after="225"/>
              <w:jc w:val="center"/>
              <w:rPr>
                <w:rFonts w:ascii="Arial" w:hAnsi="Arial" w:cs="Arial"/>
                <w:sz w:val="18"/>
                <w:szCs w:val="18"/>
              </w:rPr>
            </w:pPr>
          </w:p>
        </w:tc>
      </w:tr>
      <w:tr w:rsidR="00394A66" w14:paraId="0B5FD43D" w14:textId="32F28C0F" w:rsidTr="00394A66">
        <w:tc>
          <w:tcPr>
            <w:tcW w:w="2422" w:type="dxa"/>
            <w:shd w:val="clear" w:color="auto" w:fill="D9D9D9" w:themeFill="background1" w:themeFillShade="D9"/>
            <w:vAlign w:val="center"/>
          </w:tcPr>
          <w:p w14:paraId="50110F29" w14:textId="50B155FF" w:rsidR="00394A66" w:rsidRPr="001C0433" w:rsidRDefault="00394A66" w:rsidP="0004733F">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analize </w:t>
            </w:r>
            <w:r w:rsidRPr="00394A66">
              <w:rPr>
                <w:rFonts w:ascii="Arial" w:hAnsi="Arial" w:cs="Arial"/>
                <w:b/>
                <w:bCs/>
                <w:sz w:val="18"/>
                <w:szCs w:val="18"/>
              </w:rPr>
              <w:t>BCR::ABL1 p190</w:t>
            </w:r>
          </w:p>
        </w:tc>
        <w:tc>
          <w:tcPr>
            <w:tcW w:w="1277" w:type="dxa"/>
            <w:vAlign w:val="center"/>
          </w:tcPr>
          <w:p w14:paraId="397F65E5" w14:textId="77777777" w:rsidR="00394A66" w:rsidRPr="001C0433" w:rsidRDefault="00394A66" w:rsidP="0004733F">
            <w:pPr>
              <w:spacing w:before="225" w:after="225"/>
              <w:jc w:val="center"/>
              <w:rPr>
                <w:rFonts w:ascii="Arial" w:hAnsi="Arial" w:cs="Arial"/>
                <w:sz w:val="18"/>
                <w:szCs w:val="18"/>
              </w:rPr>
            </w:pPr>
          </w:p>
        </w:tc>
        <w:tc>
          <w:tcPr>
            <w:tcW w:w="1069" w:type="dxa"/>
            <w:vAlign w:val="center"/>
          </w:tcPr>
          <w:p w14:paraId="6774DF66" w14:textId="77777777" w:rsidR="00394A66" w:rsidRPr="001C0433" w:rsidRDefault="00394A66" w:rsidP="0004733F">
            <w:pPr>
              <w:spacing w:before="225" w:after="225"/>
              <w:jc w:val="center"/>
              <w:rPr>
                <w:rFonts w:ascii="Arial" w:hAnsi="Arial" w:cs="Arial"/>
                <w:sz w:val="18"/>
                <w:szCs w:val="18"/>
              </w:rPr>
            </w:pPr>
          </w:p>
        </w:tc>
        <w:tc>
          <w:tcPr>
            <w:tcW w:w="1181" w:type="dxa"/>
            <w:vAlign w:val="center"/>
          </w:tcPr>
          <w:p w14:paraId="09AB4AC3" w14:textId="77777777" w:rsidR="00394A66" w:rsidRPr="001C0433" w:rsidRDefault="00394A66" w:rsidP="0004733F">
            <w:pPr>
              <w:spacing w:before="225" w:after="225"/>
              <w:jc w:val="center"/>
              <w:rPr>
                <w:rFonts w:ascii="Arial" w:hAnsi="Arial" w:cs="Arial"/>
                <w:sz w:val="18"/>
                <w:szCs w:val="18"/>
              </w:rPr>
            </w:pPr>
          </w:p>
        </w:tc>
        <w:tc>
          <w:tcPr>
            <w:tcW w:w="1276" w:type="dxa"/>
          </w:tcPr>
          <w:p w14:paraId="3103A59C" w14:textId="77777777" w:rsidR="00394A66" w:rsidRPr="001C0433" w:rsidRDefault="00394A66" w:rsidP="0004733F">
            <w:pPr>
              <w:spacing w:before="225" w:after="225"/>
              <w:jc w:val="center"/>
              <w:rPr>
                <w:rFonts w:ascii="Arial" w:hAnsi="Arial" w:cs="Arial"/>
                <w:sz w:val="18"/>
                <w:szCs w:val="18"/>
              </w:rPr>
            </w:pPr>
          </w:p>
        </w:tc>
        <w:tc>
          <w:tcPr>
            <w:tcW w:w="1049" w:type="dxa"/>
          </w:tcPr>
          <w:p w14:paraId="73F52883" w14:textId="77777777" w:rsidR="00394A66" w:rsidRPr="001C0433" w:rsidRDefault="00394A66" w:rsidP="0004733F">
            <w:pPr>
              <w:spacing w:before="225" w:after="225"/>
              <w:jc w:val="center"/>
              <w:rPr>
                <w:rFonts w:ascii="Arial" w:hAnsi="Arial" w:cs="Arial"/>
                <w:sz w:val="18"/>
                <w:szCs w:val="18"/>
              </w:rPr>
            </w:pPr>
          </w:p>
        </w:tc>
        <w:tc>
          <w:tcPr>
            <w:tcW w:w="1219" w:type="dxa"/>
          </w:tcPr>
          <w:p w14:paraId="1DF3E46F" w14:textId="048D04F4" w:rsidR="00394A66" w:rsidRPr="001C0433" w:rsidRDefault="00394A66" w:rsidP="0004733F">
            <w:pPr>
              <w:spacing w:before="225" w:after="225"/>
              <w:jc w:val="center"/>
              <w:rPr>
                <w:rFonts w:ascii="Arial" w:hAnsi="Arial" w:cs="Arial"/>
                <w:sz w:val="18"/>
                <w:szCs w:val="18"/>
              </w:rPr>
            </w:pPr>
          </w:p>
        </w:tc>
      </w:tr>
      <w:tr w:rsidR="002E2EE0" w14:paraId="1087B874" w14:textId="77777777" w:rsidTr="0004733F">
        <w:tc>
          <w:tcPr>
            <w:tcW w:w="5949" w:type="dxa"/>
            <w:gridSpan w:val="4"/>
            <w:shd w:val="clear" w:color="auto" w:fill="D9D9D9" w:themeFill="background1" w:themeFillShade="D9"/>
            <w:vAlign w:val="center"/>
          </w:tcPr>
          <w:p w14:paraId="3A3D3EEF" w14:textId="3A98378E" w:rsidR="002E2EE0" w:rsidRPr="002E2EE0" w:rsidRDefault="002E2EE0" w:rsidP="002E2EE0">
            <w:pPr>
              <w:spacing w:before="225" w:after="225"/>
              <w:jc w:val="right"/>
              <w:rPr>
                <w:rFonts w:ascii="Arial" w:hAnsi="Arial" w:cs="Arial"/>
                <w:b/>
                <w:bCs/>
                <w:sz w:val="18"/>
                <w:szCs w:val="18"/>
              </w:rPr>
            </w:pPr>
            <w:r w:rsidRPr="002E2EE0">
              <w:rPr>
                <w:rFonts w:ascii="Arial" w:hAnsi="Arial" w:cs="Arial"/>
                <w:b/>
                <w:bCs/>
                <w:sz w:val="18"/>
                <w:szCs w:val="18"/>
              </w:rPr>
              <w:t>PONUDBENA CENA SKUPAJ:</w:t>
            </w:r>
          </w:p>
        </w:tc>
        <w:tc>
          <w:tcPr>
            <w:tcW w:w="1276" w:type="dxa"/>
          </w:tcPr>
          <w:p w14:paraId="5AA4342F" w14:textId="77777777" w:rsidR="002E2EE0" w:rsidRPr="001C0433" w:rsidRDefault="002E2EE0" w:rsidP="0004733F">
            <w:pPr>
              <w:spacing w:before="225" w:after="225"/>
              <w:jc w:val="center"/>
              <w:rPr>
                <w:rFonts w:ascii="Arial" w:hAnsi="Arial" w:cs="Arial"/>
                <w:sz w:val="18"/>
                <w:szCs w:val="18"/>
              </w:rPr>
            </w:pPr>
          </w:p>
        </w:tc>
        <w:tc>
          <w:tcPr>
            <w:tcW w:w="1049" w:type="dxa"/>
          </w:tcPr>
          <w:p w14:paraId="6872D559" w14:textId="77777777" w:rsidR="002E2EE0" w:rsidRPr="001C0433" w:rsidRDefault="002E2EE0" w:rsidP="0004733F">
            <w:pPr>
              <w:spacing w:before="225" w:after="225"/>
              <w:jc w:val="center"/>
              <w:rPr>
                <w:rFonts w:ascii="Arial" w:hAnsi="Arial" w:cs="Arial"/>
                <w:sz w:val="18"/>
                <w:szCs w:val="18"/>
              </w:rPr>
            </w:pPr>
          </w:p>
        </w:tc>
        <w:tc>
          <w:tcPr>
            <w:tcW w:w="1219" w:type="dxa"/>
          </w:tcPr>
          <w:p w14:paraId="186FB537" w14:textId="77777777" w:rsidR="002E2EE0" w:rsidRPr="001C0433" w:rsidRDefault="002E2EE0" w:rsidP="0004733F">
            <w:pPr>
              <w:spacing w:before="225" w:after="225"/>
              <w:jc w:val="center"/>
              <w:rPr>
                <w:rFonts w:ascii="Arial" w:hAnsi="Arial" w:cs="Arial"/>
                <w:sz w:val="18"/>
                <w:szCs w:val="18"/>
              </w:rPr>
            </w:pPr>
          </w:p>
        </w:tc>
      </w:tr>
    </w:tbl>
    <w:p w14:paraId="7A6F1F4B" w14:textId="3EACE1FD" w:rsidR="00865B2D" w:rsidRPr="00394A66" w:rsidRDefault="00394A66" w:rsidP="002E2EE0">
      <w:pPr>
        <w:spacing w:before="225" w:after="120" w:line="240" w:lineRule="auto"/>
        <w:rPr>
          <w:rFonts w:ascii="Arial" w:hAnsi="Arial" w:cs="Arial"/>
          <w:i/>
          <w:iCs/>
          <w:color w:val="000000"/>
          <w:sz w:val="18"/>
          <w:szCs w:val="18"/>
        </w:rPr>
      </w:pPr>
      <w:r w:rsidRPr="00394A66">
        <w:rPr>
          <w:rFonts w:ascii="Arial" w:hAnsi="Arial" w:cs="Arial"/>
          <w:i/>
          <w:iCs/>
          <w:color w:val="000000"/>
          <w:sz w:val="18"/>
          <w:szCs w:val="18"/>
        </w:rPr>
        <w:t>* Ocenjena količina analiz za celotno obdobje šestdesetih (60) mesecev je:</w:t>
      </w:r>
    </w:p>
    <w:p w14:paraId="6D3F5578" w14:textId="77777777" w:rsidR="00394A66" w:rsidRPr="00394A66" w:rsidRDefault="00394A66" w:rsidP="00697900">
      <w:pPr>
        <w:pStyle w:val="ListParagraph"/>
        <w:numPr>
          <w:ilvl w:val="0"/>
          <w:numId w:val="45"/>
        </w:numPr>
        <w:spacing w:after="0" w:line="260" w:lineRule="exact"/>
        <w:jc w:val="both"/>
        <w:rPr>
          <w:rFonts w:ascii="Arial" w:hAnsi="Arial" w:cs="Arial"/>
          <w:bCs/>
          <w:i/>
          <w:iCs/>
          <w:sz w:val="18"/>
          <w:szCs w:val="18"/>
        </w:rPr>
      </w:pPr>
      <w:r w:rsidRPr="00394A66">
        <w:rPr>
          <w:rFonts w:ascii="Arial" w:hAnsi="Arial" w:cs="Arial"/>
          <w:bCs/>
          <w:i/>
          <w:iCs/>
          <w:sz w:val="18"/>
          <w:szCs w:val="18"/>
        </w:rPr>
        <w:t xml:space="preserve">4550 analiz BCR::ABL1 p210 </w:t>
      </w:r>
    </w:p>
    <w:p w14:paraId="31BED814" w14:textId="77777777" w:rsidR="00394A66" w:rsidRPr="00394A66" w:rsidRDefault="00394A66" w:rsidP="00697900">
      <w:pPr>
        <w:pStyle w:val="ListParagraph"/>
        <w:numPr>
          <w:ilvl w:val="0"/>
          <w:numId w:val="45"/>
        </w:numPr>
        <w:spacing w:after="0" w:line="260" w:lineRule="exact"/>
        <w:jc w:val="both"/>
        <w:rPr>
          <w:rFonts w:ascii="Arial" w:hAnsi="Arial" w:cs="Arial"/>
          <w:bCs/>
          <w:i/>
          <w:iCs/>
          <w:sz w:val="18"/>
          <w:szCs w:val="18"/>
        </w:rPr>
      </w:pPr>
      <w:r w:rsidRPr="00394A66">
        <w:rPr>
          <w:rFonts w:ascii="Arial" w:hAnsi="Arial" w:cs="Arial"/>
          <w:bCs/>
          <w:i/>
          <w:iCs/>
          <w:sz w:val="18"/>
          <w:szCs w:val="18"/>
        </w:rPr>
        <w:t>650 analiz NPM1</w:t>
      </w:r>
    </w:p>
    <w:p w14:paraId="017437EF" w14:textId="77777777" w:rsidR="00394A66" w:rsidRPr="00394A66" w:rsidRDefault="00394A66" w:rsidP="00697900">
      <w:pPr>
        <w:pStyle w:val="ListParagraph"/>
        <w:numPr>
          <w:ilvl w:val="0"/>
          <w:numId w:val="45"/>
        </w:numPr>
        <w:spacing w:after="0" w:line="260" w:lineRule="exact"/>
        <w:jc w:val="both"/>
        <w:rPr>
          <w:rFonts w:ascii="Arial" w:hAnsi="Arial" w:cs="Arial"/>
          <w:bCs/>
          <w:i/>
          <w:iCs/>
          <w:sz w:val="18"/>
          <w:szCs w:val="18"/>
        </w:rPr>
      </w:pPr>
      <w:r w:rsidRPr="00394A66">
        <w:rPr>
          <w:rFonts w:ascii="Arial" w:hAnsi="Arial" w:cs="Arial"/>
          <w:bCs/>
          <w:i/>
          <w:iCs/>
          <w:sz w:val="18"/>
          <w:szCs w:val="18"/>
        </w:rPr>
        <w:t>150 analiz BCR::ABL1 p190.</w:t>
      </w:r>
    </w:p>
    <w:p w14:paraId="558D2B02" w14:textId="77777777" w:rsidR="00865B2D" w:rsidRDefault="00865B2D" w:rsidP="00380D35">
      <w:pPr>
        <w:spacing w:before="225" w:after="225" w:line="240" w:lineRule="auto"/>
        <w:rPr>
          <w:rFonts w:ascii="Arial" w:hAnsi="Arial" w:cs="Arial"/>
          <w:b/>
          <w:bCs/>
          <w:color w:val="000000"/>
          <w:sz w:val="18"/>
          <w:szCs w:val="18"/>
          <w:highlight w:val="yellow"/>
        </w:rPr>
      </w:pPr>
    </w:p>
    <w:p w14:paraId="254A75A4" w14:textId="0F644C9A" w:rsidR="00394A66" w:rsidRPr="002E2EE0" w:rsidRDefault="00394A66" w:rsidP="00697900">
      <w:pPr>
        <w:pStyle w:val="ListParagraph"/>
        <w:numPr>
          <w:ilvl w:val="0"/>
          <w:numId w:val="50"/>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Pr>
          <w:rFonts w:ascii="Arial" w:hAnsi="Arial" w:cs="Arial"/>
          <w:i/>
          <w:iCs/>
          <w:sz w:val="18"/>
          <w:szCs w:val="18"/>
          <w:u w:val="single"/>
        </w:rPr>
        <w:t>skupaj</w:t>
      </w:r>
      <w:r w:rsidR="002E2EE0">
        <w:rPr>
          <w:rFonts w:ascii="Arial" w:hAnsi="Arial" w:cs="Arial"/>
          <w:i/>
          <w:iCs/>
          <w:sz w:val="18"/>
          <w:szCs w:val="18"/>
          <w:u w:val="single"/>
        </w:rPr>
        <w:t xml:space="preserve"> (relevantna za razvrstitev ponudb glede na merilo)</w:t>
      </w:r>
      <w:r w:rsidRPr="00394A66">
        <w:rPr>
          <w:rFonts w:ascii="Arial" w:hAnsi="Arial" w:cs="Arial"/>
          <w:i/>
          <w:iCs/>
          <w:sz w:val="18"/>
          <w:szCs w:val="18"/>
          <w:u w:val="single"/>
        </w:rPr>
        <w:t>:</w:t>
      </w:r>
    </w:p>
    <w:tbl>
      <w:tblPr>
        <w:tblStyle w:val="TableGrid"/>
        <w:tblW w:w="9351" w:type="dxa"/>
        <w:tblLook w:val="04A0" w:firstRow="1" w:lastRow="0" w:firstColumn="1" w:lastColumn="0" w:noHBand="0" w:noVBand="1"/>
      </w:tblPr>
      <w:tblGrid>
        <w:gridCol w:w="3397"/>
        <w:gridCol w:w="5954"/>
      </w:tblGrid>
      <w:tr w:rsidR="002E2EE0" w14:paraId="5BCCA6D4" w14:textId="77777777" w:rsidTr="002E2EE0">
        <w:trPr>
          <w:trHeight w:val="1190"/>
        </w:trPr>
        <w:tc>
          <w:tcPr>
            <w:tcW w:w="3397" w:type="dxa"/>
            <w:shd w:val="clear" w:color="auto" w:fill="D9D9D9" w:themeFill="background1" w:themeFillShade="D9"/>
            <w:vAlign w:val="center"/>
          </w:tcPr>
          <w:p w14:paraId="37780E11" w14:textId="77777777" w:rsidR="002E2EE0" w:rsidRPr="001C0433" w:rsidRDefault="002E2EE0" w:rsidP="0004733F">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954" w:type="dxa"/>
            <w:shd w:val="clear" w:color="auto" w:fill="DBE5F1" w:themeFill="accent1" w:themeFillTint="33"/>
            <w:vAlign w:val="center"/>
          </w:tcPr>
          <w:p w14:paraId="40F7DF05" w14:textId="77777777" w:rsidR="002E2EE0" w:rsidRDefault="002E2EE0" w:rsidP="002E2EE0">
            <w:pPr>
              <w:spacing w:before="225" w:after="225"/>
              <w:jc w:val="center"/>
              <w:rPr>
                <w:rFonts w:ascii="Arial" w:hAnsi="Arial" w:cs="Arial"/>
                <w:b/>
                <w:bCs/>
                <w:sz w:val="18"/>
                <w:szCs w:val="18"/>
              </w:rPr>
            </w:pPr>
            <w:r w:rsidRPr="00865B2D">
              <w:rPr>
                <w:rFonts w:ascii="Arial" w:hAnsi="Arial" w:cs="Arial"/>
                <w:b/>
                <w:bCs/>
                <w:sz w:val="18"/>
                <w:szCs w:val="18"/>
              </w:rPr>
              <w:t>Nakup analiznega sistema za določanje genetskih različic</w:t>
            </w:r>
            <w:r>
              <w:rPr>
                <w:rFonts w:ascii="Arial" w:hAnsi="Arial" w:cs="Arial"/>
                <w:b/>
                <w:bCs/>
                <w:sz w:val="18"/>
                <w:szCs w:val="18"/>
              </w:rPr>
              <w:t>, vključno s pogarancijskim vzdrževanjem in dobavo reagentov in potrošnega materiala za obdobje 60 mesecev</w:t>
            </w:r>
          </w:p>
          <w:p w14:paraId="13C08575" w14:textId="13FFC5C1" w:rsidR="002E2EE0" w:rsidRPr="002E2EE0" w:rsidRDefault="002E2EE0" w:rsidP="002E2EE0">
            <w:pPr>
              <w:spacing w:before="225" w:after="225"/>
              <w:jc w:val="center"/>
              <w:rPr>
                <w:rFonts w:ascii="Arial" w:hAnsi="Arial" w:cs="Arial"/>
                <w:sz w:val="18"/>
                <w:szCs w:val="18"/>
              </w:rPr>
            </w:pPr>
            <w:r w:rsidRPr="002E2EE0">
              <w:rPr>
                <w:rFonts w:ascii="Arial" w:hAnsi="Arial" w:cs="Arial"/>
                <w:sz w:val="18"/>
                <w:szCs w:val="18"/>
              </w:rPr>
              <w:t>(seštevek PONUDBENE CENE SKUPAJ iz postavke A in PONUDBENE CENE SKUPAJ iz postavke B)</w:t>
            </w:r>
          </w:p>
        </w:tc>
      </w:tr>
      <w:tr w:rsidR="002E2EE0" w14:paraId="2A372946" w14:textId="77777777" w:rsidTr="002E2EE0">
        <w:trPr>
          <w:trHeight w:val="285"/>
        </w:trPr>
        <w:tc>
          <w:tcPr>
            <w:tcW w:w="3397" w:type="dxa"/>
            <w:shd w:val="clear" w:color="auto" w:fill="D9D9D9" w:themeFill="background1" w:themeFillShade="D9"/>
            <w:vAlign w:val="center"/>
          </w:tcPr>
          <w:p w14:paraId="76B6B21E" w14:textId="54DDB158" w:rsidR="002E2EE0" w:rsidRPr="001C0433" w:rsidRDefault="002E2EE0" w:rsidP="0004733F">
            <w:pPr>
              <w:spacing w:before="225" w:after="225"/>
              <w:jc w:val="center"/>
              <w:rPr>
                <w:rFonts w:ascii="Arial" w:hAnsi="Arial" w:cs="Arial"/>
                <w:b/>
                <w:bCs/>
                <w:sz w:val="18"/>
                <w:szCs w:val="18"/>
              </w:rPr>
            </w:pPr>
            <w:r>
              <w:rPr>
                <w:rFonts w:ascii="Arial" w:hAnsi="Arial" w:cs="Arial"/>
                <w:b/>
                <w:bCs/>
                <w:sz w:val="18"/>
                <w:szCs w:val="18"/>
              </w:rPr>
              <w:t>v EUR brez DDV</w:t>
            </w:r>
          </w:p>
        </w:tc>
        <w:tc>
          <w:tcPr>
            <w:tcW w:w="5954" w:type="dxa"/>
            <w:vAlign w:val="center"/>
          </w:tcPr>
          <w:p w14:paraId="79401373" w14:textId="77777777" w:rsidR="002E2EE0" w:rsidRPr="001C0433" w:rsidRDefault="002E2EE0" w:rsidP="0004733F">
            <w:pPr>
              <w:spacing w:before="225" w:after="225"/>
              <w:jc w:val="center"/>
              <w:rPr>
                <w:rFonts w:ascii="Arial" w:hAnsi="Arial" w:cs="Arial"/>
                <w:sz w:val="18"/>
                <w:szCs w:val="18"/>
              </w:rPr>
            </w:pPr>
          </w:p>
        </w:tc>
      </w:tr>
      <w:tr w:rsidR="002E2EE0" w14:paraId="39E076E3" w14:textId="77777777" w:rsidTr="0004733F">
        <w:tc>
          <w:tcPr>
            <w:tcW w:w="3397" w:type="dxa"/>
            <w:shd w:val="clear" w:color="auto" w:fill="D9D9D9" w:themeFill="background1" w:themeFillShade="D9"/>
            <w:vAlign w:val="center"/>
          </w:tcPr>
          <w:p w14:paraId="21373E12" w14:textId="2EE8C6A0" w:rsidR="002E2EE0" w:rsidRPr="001C0433" w:rsidRDefault="002E2EE0" w:rsidP="0004733F">
            <w:pPr>
              <w:spacing w:before="225" w:after="225"/>
              <w:jc w:val="center"/>
              <w:rPr>
                <w:rFonts w:ascii="Arial" w:hAnsi="Arial" w:cs="Arial"/>
                <w:b/>
                <w:bCs/>
                <w:sz w:val="18"/>
                <w:szCs w:val="18"/>
              </w:rPr>
            </w:pPr>
            <w:r>
              <w:rPr>
                <w:rFonts w:ascii="Arial" w:hAnsi="Arial" w:cs="Arial"/>
                <w:b/>
                <w:bCs/>
                <w:sz w:val="18"/>
                <w:szCs w:val="18"/>
              </w:rPr>
              <w:t>DDV</w:t>
            </w:r>
          </w:p>
        </w:tc>
        <w:tc>
          <w:tcPr>
            <w:tcW w:w="5954" w:type="dxa"/>
            <w:vAlign w:val="center"/>
          </w:tcPr>
          <w:p w14:paraId="5B5DD5D0" w14:textId="77777777" w:rsidR="002E2EE0" w:rsidRPr="001C0433" w:rsidRDefault="002E2EE0" w:rsidP="0004733F">
            <w:pPr>
              <w:spacing w:before="225" w:after="225"/>
              <w:jc w:val="center"/>
              <w:rPr>
                <w:rFonts w:ascii="Arial" w:hAnsi="Arial" w:cs="Arial"/>
                <w:sz w:val="18"/>
                <w:szCs w:val="18"/>
              </w:rPr>
            </w:pPr>
          </w:p>
        </w:tc>
      </w:tr>
      <w:tr w:rsidR="002E2EE0" w14:paraId="24784FAB" w14:textId="77777777" w:rsidTr="0004733F">
        <w:tc>
          <w:tcPr>
            <w:tcW w:w="3397" w:type="dxa"/>
            <w:shd w:val="clear" w:color="auto" w:fill="D9D9D9" w:themeFill="background1" w:themeFillShade="D9"/>
            <w:vAlign w:val="center"/>
          </w:tcPr>
          <w:p w14:paraId="733DB2A3" w14:textId="2DCDF3B5" w:rsidR="002E2EE0" w:rsidRPr="001C0433" w:rsidRDefault="002E2EE0" w:rsidP="0004733F">
            <w:pPr>
              <w:spacing w:before="225" w:after="225"/>
              <w:jc w:val="center"/>
              <w:rPr>
                <w:rFonts w:ascii="Arial" w:hAnsi="Arial" w:cs="Arial"/>
                <w:b/>
                <w:bCs/>
                <w:sz w:val="18"/>
                <w:szCs w:val="18"/>
              </w:rPr>
            </w:pPr>
            <w:r>
              <w:rPr>
                <w:rFonts w:ascii="Arial" w:hAnsi="Arial" w:cs="Arial"/>
                <w:b/>
                <w:bCs/>
                <w:sz w:val="18"/>
                <w:szCs w:val="18"/>
              </w:rPr>
              <w:t>v EUR z DDV</w:t>
            </w:r>
          </w:p>
        </w:tc>
        <w:tc>
          <w:tcPr>
            <w:tcW w:w="5954" w:type="dxa"/>
            <w:vAlign w:val="center"/>
          </w:tcPr>
          <w:p w14:paraId="04574ED7" w14:textId="77777777" w:rsidR="002E2EE0" w:rsidRPr="001C0433" w:rsidRDefault="002E2EE0" w:rsidP="0004733F">
            <w:pPr>
              <w:spacing w:before="225" w:after="225"/>
              <w:jc w:val="center"/>
              <w:rPr>
                <w:rFonts w:ascii="Arial" w:hAnsi="Arial" w:cs="Arial"/>
                <w:sz w:val="18"/>
                <w:szCs w:val="18"/>
              </w:rPr>
            </w:pPr>
          </w:p>
        </w:tc>
      </w:tr>
    </w:tbl>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4011F0D3"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DA0A00" w:rsidRPr="00DA0A00">
        <w:rPr>
          <w:rFonts w:ascii="Arial" w:hAnsi="Arial" w:cs="Arial"/>
          <w:b/>
          <w:bCs/>
          <w:color w:val="000000"/>
          <w:sz w:val="18"/>
          <w:szCs w:val="18"/>
        </w:rPr>
        <w:t>Nakup analiznega sistema za določanje genetskih različic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69F9EC9D"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DA0A00" w:rsidRPr="00DA0A00">
        <w:rPr>
          <w:rFonts w:ascii="Arial" w:hAnsi="Arial" w:cs="Arial"/>
          <w:b/>
          <w:bCs/>
          <w:color w:val="000000"/>
          <w:sz w:val="18"/>
          <w:szCs w:val="18"/>
        </w:rPr>
        <w:t>Nakup analiznega sistema za določanje genetskih različic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5812"/>
        <w:gridCol w:w="3468"/>
        <w:gridCol w:w="2411"/>
      </w:tblGrid>
      <w:tr w:rsidR="006C52D6" w:rsidRPr="00731494" w14:paraId="542B96E2" w14:textId="77777777" w:rsidTr="00583E66">
        <w:tc>
          <w:tcPr>
            <w:tcW w:w="82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207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C52D6" w:rsidRPr="00731494" w:rsidRDefault="006C52D6"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10B47C9C" w:rsidR="006C52D6" w:rsidRPr="008A426A" w:rsidRDefault="006C52D6"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 xml:space="preserve">ponudnik navede ali je </w:t>
            </w:r>
            <w:r w:rsidR="00DA0A00" w:rsidRPr="00DA0A00">
              <w:rPr>
                <w:rFonts w:ascii="Arial" w:hAnsi="Arial" w:cs="Arial"/>
                <w:bCs/>
                <w:i/>
                <w:iCs/>
                <w:color w:val="000000"/>
                <w:position w:val="-2"/>
                <w:sz w:val="18"/>
                <w:szCs w:val="18"/>
                <w:shd w:val="clear" w:color="auto" w:fill="CCCCCC"/>
              </w:rPr>
              <w:t>referenčnemu naročniku dobavil vsaj en analizni sistem za določanje genetskih različic, kot ga ponuja v ponudbi</w:t>
            </w:r>
            <w:r>
              <w:rPr>
                <w:rFonts w:ascii="Arial" w:hAnsi="Arial" w:cs="Arial"/>
                <w:bCs/>
                <w:i/>
                <w:iCs/>
                <w:color w:val="000000"/>
                <w:position w:val="-2"/>
                <w:sz w:val="18"/>
                <w:szCs w:val="18"/>
                <w:shd w:val="clear" w:color="auto" w:fill="CCCCCC"/>
              </w:rPr>
              <w:t>)</w:t>
            </w:r>
          </w:p>
        </w:tc>
        <w:tc>
          <w:tcPr>
            <w:tcW w:w="12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137497DA" w:rsidR="006C52D6" w:rsidRPr="00731494" w:rsidRDefault="006C52D6"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C52D6" w:rsidRPr="00731494" w14:paraId="47E7B754"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C52D6" w:rsidRPr="00731494" w:rsidRDefault="006C52D6" w:rsidP="00A11576">
            <w:r w:rsidRPr="00731494">
              <w:rPr>
                <w:rFonts w:ascii="Arial" w:hAnsi="Arial" w:cs="Arial"/>
                <w:color w:val="000000"/>
                <w:position w:val="-2"/>
                <w:sz w:val="18"/>
                <w:szCs w:val="18"/>
              </w:rPr>
              <w:t> </w:t>
            </w:r>
          </w:p>
          <w:p w14:paraId="2ADD5E63" w14:textId="3BBB12BA"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58C4F8BD"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C52D6" w:rsidRPr="00731494" w:rsidRDefault="006C52D6" w:rsidP="00A11576">
            <w:r w:rsidRPr="00731494">
              <w:rPr>
                <w:rFonts w:ascii="Arial" w:hAnsi="Arial" w:cs="Arial"/>
                <w:color w:val="000000"/>
                <w:position w:val="-2"/>
                <w:sz w:val="18"/>
                <w:szCs w:val="18"/>
              </w:rPr>
              <w:t> </w:t>
            </w:r>
          </w:p>
          <w:p w14:paraId="3C3CE3C4" w14:textId="702AD2AD"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7D70634A"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C52D6" w:rsidRPr="00731494" w:rsidRDefault="006C52D6" w:rsidP="00A11576">
            <w:r w:rsidRPr="00731494">
              <w:rPr>
                <w:rFonts w:ascii="Arial" w:hAnsi="Arial" w:cs="Arial"/>
                <w:color w:val="000000"/>
                <w:position w:val="-2"/>
                <w:sz w:val="18"/>
                <w:szCs w:val="18"/>
              </w:rPr>
              <w:t> </w:t>
            </w:r>
          </w:p>
          <w:p w14:paraId="5D3ED975" w14:textId="326D49E6"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C52D6" w:rsidRPr="00731494" w:rsidRDefault="006C52D6"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1124A" w:rsidRDefault="00A11576" w:rsidP="00A11576">
      <w:pPr>
        <w:spacing w:after="0"/>
        <w:jc w:val="right"/>
        <w:rPr>
          <w:rFonts w:ascii="Arial" w:hAnsi="Arial" w:cs="Arial"/>
          <w:sz w:val="18"/>
          <w:szCs w:val="18"/>
        </w:rPr>
      </w:pPr>
      <w:r w:rsidRPr="0071124A">
        <w:rPr>
          <w:rFonts w:ascii="Arial" w:hAnsi="Arial" w:cs="Arial"/>
          <w:sz w:val="18"/>
          <w:szCs w:val="18"/>
        </w:rPr>
        <w:lastRenderedPageBreak/>
        <w:t>Obrazec št: 6</w:t>
      </w:r>
    </w:p>
    <w:p w14:paraId="3EE64488" w14:textId="77777777" w:rsidR="009A6465" w:rsidRPr="00DA0A00" w:rsidRDefault="009A6465" w:rsidP="00A11576">
      <w:pPr>
        <w:spacing w:after="120"/>
        <w:rPr>
          <w:rFonts w:ascii="Arial" w:hAnsi="Arial" w:cs="Arial"/>
          <w:highlight w:val="yellow"/>
        </w:rPr>
      </w:pPr>
    </w:p>
    <w:p w14:paraId="39B9081E" w14:textId="2E8E0FE4" w:rsidR="00F557EC" w:rsidRPr="00DA0A00" w:rsidRDefault="00335A08" w:rsidP="00F557E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0A794816" w14:textId="77777777" w:rsidR="00F557EC" w:rsidRPr="00DA0A00" w:rsidRDefault="00F557EC" w:rsidP="00F557EC">
      <w:pPr>
        <w:spacing w:after="120"/>
        <w:rPr>
          <w:rFonts w:ascii="Arial" w:hAnsi="Arial" w:cs="Arial"/>
          <w:highlight w:val="yellow"/>
        </w:rPr>
      </w:pPr>
    </w:p>
    <w:p w14:paraId="43173050" w14:textId="77777777" w:rsidR="00335A08" w:rsidRPr="00731494" w:rsidRDefault="00335A08" w:rsidP="00335A0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BA54FD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FF3EE33"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05FC50"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5CAD3E1C"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D34A91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6847A6E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FDBCE8E"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4E8FEC1C" w14:textId="37381954" w:rsidR="00335A08" w:rsidRPr="00731494" w:rsidRDefault="00335A08" w:rsidP="00335A0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335A08">
        <w:rPr>
          <w:rFonts w:ascii="Arial" w:hAnsi="Arial" w:cs="Arial"/>
          <w:b/>
          <w:bCs/>
          <w:color w:val="000000"/>
          <w:sz w:val="18"/>
          <w:szCs w:val="18"/>
        </w:rPr>
        <w:t>Nakup analiznega sistema za določanje genetskih različic za potrebe UKC Ljubljana</w:t>
      </w:r>
    </w:p>
    <w:p w14:paraId="0261D5CD" w14:textId="6C80D7F2" w:rsidR="00335A08" w:rsidRPr="00731494" w:rsidRDefault="00335A08" w:rsidP="00335A0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53D4F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11DEA1C" w14:textId="77777777" w:rsidR="00335A08" w:rsidRPr="00731494" w:rsidRDefault="00335A08" w:rsidP="00335A0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3AB37F9" w14:textId="77777777" w:rsidR="00335A08" w:rsidRPr="00731494" w:rsidRDefault="00335A08" w:rsidP="00335A08">
      <w:pPr>
        <w:spacing w:before="225" w:after="225" w:line="240" w:lineRule="auto"/>
        <w:jc w:val="both"/>
      </w:pPr>
      <w:r w:rsidRPr="00731494">
        <w:rPr>
          <w:rFonts w:ascii="Arial" w:hAnsi="Arial" w:cs="Arial"/>
          <w:color w:val="000000"/>
          <w:sz w:val="18"/>
          <w:szCs w:val="18"/>
        </w:rPr>
        <w:t>2. Kopija garancije št. ______________</w:t>
      </w:r>
    </w:p>
    <w:p w14:paraId="7A8F1269"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5DC246DF"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0125B51A"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EA162F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05F54C3"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4437B7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E381E5"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FAF646" w14:textId="77777777" w:rsidR="00335A08" w:rsidRPr="00731494" w:rsidRDefault="00335A08" w:rsidP="00335A0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3C6AB3B" w14:textId="77777777" w:rsidR="00335A08" w:rsidRPr="00731494" w:rsidRDefault="00335A08" w:rsidP="00335A0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67A3BB11" w14:textId="77777777" w:rsidR="00335A08" w:rsidRPr="00731494" w:rsidRDefault="00335A08" w:rsidP="00335A0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A08" w:rsidRPr="00731494" w14:paraId="236C5396" w14:textId="77777777" w:rsidTr="0004733F">
        <w:tc>
          <w:tcPr>
            <w:tcW w:w="4080" w:type="dxa"/>
            <w:tcMar>
              <w:top w:w="75" w:type="dxa"/>
              <w:bottom w:w="75" w:type="dxa"/>
            </w:tcMar>
            <w:vAlign w:val="center"/>
          </w:tcPr>
          <w:p w14:paraId="0F4C63B4" w14:textId="77777777" w:rsidR="00335A08" w:rsidRPr="00731494" w:rsidRDefault="00335A08" w:rsidP="0004733F">
            <w:r w:rsidRPr="00731494">
              <w:rPr>
                <w:rFonts w:ascii="Arial" w:hAnsi="Arial" w:cs="Arial"/>
                <w:color w:val="000000"/>
                <w:position w:val="-2"/>
                <w:sz w:val="18"/>
                <w:szCs w:val="18"/>
              </w:rPr>
              <w:t> </w:t>
            </w:r>
          </w:p>
        </w:tc>
        <w:tc>
          <w:tcPr>
            <w:tcW w:w="0" w:type="auto"/>
            <w:tcMar>
              <w:top w:w="75" w:type="dxa"/>
              <w:bottom w:w="75" w:type="dxa"/>
            </w:tcMar>
            <w:vAlign w:val="center"/>
          </w:tcPr>
          <w:p w14:paraId="0099B2C8" w14:textId="77777777" w:rsidR="00335A08" w:rsidRPr="00731494" w:rsidRDefault="00335A08" w:rsidP="0004733F">
            <w:pPr>
              <w:jc w:val="center"/>
            </w:pPr>
            <w:r w:rsidRPr="00731494">
              <w:rPr>
                <w:rFonts w:ascii="Arial" w:hAnsi="Arial" w:cs="Arial"/>
                <w:color w:val="000000"/>
                <w:position w:val="-2"/>
                <w:sz w:val="18"/>
                <w:szCs w:val="18"/>
              </w:rPr>
              <w:t>Garant</w:t>
            </w:r>
          </w:p>
        </w:tc>
      </w:tr>
      <w:tr w:rsidR="00335A08" w:rsidRPr="00731494" w14:paraId="658A3229" w14:textId="77777777" w:rsidTr="0004733F">
        <w:tc>
          <w:tcPr>
            <w:tcW w:w="4080" w:type="dxa"/>
            <w:tcMar>
              <w:top w:w="75" w:type="dxa"/>
              <w:bottom w:w="75" w:type="dxa"/>
            </w:tcMar>
            <w:vAlign w:val="center"/>
          </w:tcPr>
          <w:p w14:paraId="0DCF6C6D" w14:textId="77777777" w:rsidR="00335A08" w:rsidRPr="00731494" w:rsidRDefault="00335A08" w:rsidP="0004733F">
            <w:r w:rsidRPr="00731494">
              <w:rPr>
                <w:rFonts w:ascii="Arial" w:hAnsi="Arial" w:cs="Arial"/>
                <w:color w:val="000000"/>
                <w:position w:val="-2"/>
                <w:sz w:val="18"/>
                <w:szCs w:val="18"/>
              </w:rPr>
              <w:t> </w:t>
            </w:r>
          </w:p>
        </w:tc>
        <w:tc>
          <w:tcPr>
            <w:tcW w:w="0" w:type="auto"/>
            <w:tcMar>
              <w:top w:w="75" w:type="dxa"/>
              <w:bottom w:w="75" w:type="dxa"/>
            </w:tcMar>
            <w:vAlign w:val="center"/>
          </w:tcPr>
          <w:p w14:paraId="697F42C9" w14:textId="77777777" w:rsidR="00335A08" w:rsidRPr="00731494" w:rsidRDefault="00335A08" w:rsidP="0004733F"/>
          <w:p w14:paraId="52320F85" w14:textId="77777777" w:rsidR="00335A08" w:rsidRPr="00731494" w:rsidRDefault="00335A08" w:rsidP="0004733F">
            <w:pPr>
              <w:jc w:val="center"/>
            </w:pPr>
            <w:r w:rsidRPr="00731494">
              <w:rPr>
                <w:rFonts w:ascii="Arial" w:hAnsi="Arial" w:cs="Arial"/>
                <w:color w:val="A9A9A9"/>
                <w:position w:val="-2"/>
                <w:sz w:val="18"/>
                <w:szCs w:val="18"/>
              </w:rPr>
              <w:t>(žig in podpis)</w:t>
            </w:r>
          </w:p>
        </w:tc>
      </w:tr>
    </w:tbl>
    <w:p w14:paraId="01B34EBA"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93178" w:rsidRDefault="00A11576" w:rsidP="00A11576">
      <w:pPr>
        <w:spacing w:after="0"/>
        <w:jc w:val="right"/>
        <w:rPr>
          <w:rFonts w:ascii="Arial" w:hAnsi="Arial" w:cs="Arial"/>
          <w:sz w:val="18"/>
          <w:szCs w:val="18"/>
        </w:rPr>
      </w:pPr>
      <w:r w:rsidRPr="00793178">
        <w:rPr>
          <w:rFonts w:ascii="Arial" w:hAnsi="Arial" w:cs="Arial"/>
          <w:sz w:val="18"/>
          <w:szCs w:val="18"/>
        </w:rPr>
        <w:lastRenderedPageBreak/>
        <w:t>Obrazec št: 7</w:t>
      </w:r>
    </w:p>
    <w:p w14:paraId="36C05C40" w14:textId="77777777" w:rsidR="009A6465" w:rsidRPr="0099494B" w:rsidRDefault="009A6465" w:rsidP="00A11576">
      <w:pPr>
        <w:rPr>
          <w:highlight w:val="yellow"/>
        </w:rPr>
      </w:pPr>
    </w:p>
    <w:p w14:paraId="3D4FDAD5" w14:textId="51F25A84" w:rsidR="004422A4" w:rsidRPr="0099494B" w:rsidRDefault="00C00BF4" w:rsidP="004422A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3B8AE0BD" w14:textId="77777777" w:rsidR="004422A4" w:rsidRPr="0099494B" w:rsidRDefault="004422A4" w:rsidP="004422A4">
      <w:pPr>
        <w:spacing w:after="120"/>
        <w:rPr>
          <w:rFonts w:ascii="Arial" w:hAnsi="Arial" w:cs="Arial"/>
          <w:highlight w:val="yellow"/>
        </w:rPr>
      </w:pPr>
    </w:p>
    <w:p w14:paraId="2D300379" w14:textId="77777777" w:rsidR="0071124A" w:rsidRPr="00731494" w:rsidRDefault="0071124A" w:rsidP="0071124A">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2601F9C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4D7D8FA"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57ABC39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37A55DC"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73CBE0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051E13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038CA7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2DBB79B7" w14:textId="78D13EFE" w:rsidR="0071124A" w:rsidRPr="00731494" w:rsidRDefault="0071124A" w:rsidP="0071124A">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71124A">
        <w:rPr>
          <w:rFonts w:ascii="Arial" w:hAnsi="Arial" w:cs="Arial"/>
          <w:b/>
          <w:bCs/>
          <w:color w:val="000000"/>
          <w:sz w:val="18"/>
          <w:szCs w:val="18"/>
        </w:rPr>
        <w:t>Nakup analiznega sistema za določanje genetskih različic za potrebe UKC Ljubljana</w:t>
      </w:r>
    </w:p>
    <w:p w14:paraId="0C393674"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9EAB2D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BDCC75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FD9170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2. Kopija garancije št. ______________</w:t>
      </w:r>
    </w:p>
    <w:p w14:paraId="36550BA9"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7AD1AF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6F1A937"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F57122"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601EA2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28010D0"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11DC1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6347694" w14:textId="77777777" w:rsidR="0071124A" w:rsidRPr="00731494" w:rsidRDefault="0071124A" w:rsidP="0071124A">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65B5F60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10ABC0A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280AD8A1"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43256C0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0DAE5D0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24A" w:rsidRPr="00731494" w14:paraId="2A9FC648" w14:textId="77777777" w:rsidTr="0004733F">
        <w:tc>
          <w:tcPr>
            <w:tcW w:w="2500" w:type="pct"/>
            <w:tcMar>
              <w:top w:w="75" w:type="dxa"/>
              <w:bottom w:w="75" w:type="dxa"/>
            </w:tcMar>
            <w:vAlign w:val="center"/>
          </w:tcPr>
          <w:p w14:paraId="75349602" w14:textId="77777777" w:rsidR="0071124A" w:rsidRPr="00731494" w:rsidRDefault="0071124A" w:rsidP="0004733F">
            <w:r w:rsidRPr="00731494">
              <w:rPr>
                <w:rFonts w:ascii="Arial" w:hAnsi="Arial" w:cs="Arial"/>
                <w:color w:val="000000"/>
                <w:position w:val="-2"/>
                <w:sz w:val="18"/>
                <w:szCs w:val="18"/>
              </w:rPr>
              <w:t> </w:t>
            </w:r>
          </w:p>
        </w:tc>
        <w:tc>
          <w:tcPr>
            <w:tcW w:w="0" w:type="auto"/>
            <w:tcMar>
              <w:top w:w="75" w:type="dxa"/>
              <w:bottom w:w="75" w:type="dxa"/>
            </w:tcMar>
            <w:vAlign w:val="center"/>
          </w:tcPr>
          <w:p w14:paraId="7D6BC634" w14:textId="77777777" w:rsidR="0071124A" w:rsidRPr="00731494" w:rsidRDefault="0071124A" w:rsidP="0004733F">
            <w:pPr>
              <w:jc w:val="center"/>
            </w:pPr>
            <w:r w:rsidRPr="00731494">
              <w:rPr>
                <w:rFonts w:ascii="Arial" w:hAnsi="Arial" w:cs="Arial"/>
                <w:color w:val="000000"/>
                <w:position w:val="-2"/>
                <w:sz w:val="18"/>
                <w:szCs w:val="18"/>
              </w:rPr>
              <w:t>Garant</w:t>
            </w:r>
          </w:p>
        </w:tc>
      </w:tr>
      <w:tr w:rsidR="0071124A" w:rsidRPr="00731494" w14:paraId="31137470" w14:textId="77777777" w:rsidTr="0004733F">
        <w:tc>
          <w:tcPr>
            <w:tcW w:w="2500" w:type="pct"/>
            <w:tcMar>
              <w:top w:w="75" w:type="dxa"/>
              <w:bottom w:w="75" w:type="dxa"/>
            </w:tcMar>
            <w:vAlign w:val="center"/>
          </w:tcPr>
          <w:p w14:paraId="4E8688B4" w14:textId="77777777" w:rsidR="0071124A" w:rsidRPr="00731494" w:rsidRDefault="0071124A" w:rsidP="0004733F">
            <w:r w:rsidRPr="00731494">
              <w:rPr>
                <w:rFonts w:ascii="Arial" w:hAnsi="Arial" w:cs="Arial"/>
                <w:color w:val="000000"/>
                <w:position w:val="-2"/>
                <w:sz w:val="18"/>
                <w:szCs w:val="18"/>
              </w:rPr>
              <w:t> </w:t>
            </w:r>
          </w:p>
        </w:tc>
        <w:tc>
          <w:tcPr>
            <w:tcW w:w="0" w:type="auto"/>
            <w:tcMar>
              <w:top w:w="75" w:type="dxa"/>
              <w:bottom w:w="75" w:type="dxa"/>
            </w:tcMar>
            <w:vAlign w:val="center"/>
          </w:tcPr>
          <w:p w14:paraId="1A374559" w14:textId="77777777" w:rsidR="0071124A" w:rsidRPr="00731494" w:rsidRDefault="0071124A" w:rsidP="0004733F"/>
          <w:p w14:paraId="556C26A5" w14:textId="77777777" w:rsidR="0071124A" w:rsidRPr="00731494" w:rsidRDefault="0071124A" w:rsidP="0004733F">
            <w:pPr>
              <w:jc w:val="center"/>
            </w:pPr>
            <w:r w:rsidRPr="00731494">
              <w:rPr>
                <w:rFonts w:ascii="Arial" w:hAnsi="Arial" w:cs="Arial"/>
                <w:color w:val="A9A9A9"/>
                <w:position w:val="-2"/>
                <w:sz w:val="18"/>
                <w:szCs w:val="18"/>
              </w:rPr>
              <w:t>(žig in podpis)</w:t>
            </w:r>
          </w:p>
        </w:tc>
      </w:tr>
    </w:tbl>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22EAC9FF"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1E4689" w:rsidRPr="001E4689">
        <w:rPr>
          <w:rFonts w:ascii="Arial" w:hAnsi="Arial" w:cs="Arial"/>
          <w:b/>
          <w:bCs/>
          <w:color w:val="000000"/>
          <w:sz w:val="18"/>
          <w:szCs w:val="18"/>
        </w:rPr>
        <w:t>Nakup analiznega sistema za določanje genetskih različic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0D1E51FE"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1E4689" w:rsidRPr="001E4689">
        <w:rPr>
          <w:rFonts w:ascii="Arial" w:hAnsi="Arial" w:cs="Arial"/>
          <w:b/>
          <w:bCs/>
          <w:color w:val="000000"/>
          <w:sz w:val="18"/>
          <w:szCs w:val="18"/>
        </w:rPr>
        <w:t>Nakup analiznega sistema za določanje genetskih različic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7D6757E"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3394A0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97900">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15944A76" w:rsidR="00FD22B8" w:rsidRDefault="00FD22B8">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001E4689" w:rsidRPr="001E4689">
        <w:rPr>
          <w:rFonts w:ascii="Arial" w:hAnsi="Arial" w:cs="Arial"/>
          <w:b/>
          <w:bCs/>
          <w:color w:val="000000"/>
          <w:sz w:val="27"/>
          <w:szCs w:val="27"/>
        </w:rPr>
        <w:t>NAKUP</w:t>
      </w:r>
      <w:r w:rsidR="001E4689">
        <w:rPr>
          <w:rFonts w:ascii="Arial" w:hAnsi="Arial" w:cs="Arial"/>
          <w:b/>
          <w:bCs/>
          <w:color w:val="000000"/>
          <w:sz w:val="27"/>
          <w:szCs w:val="27"/>
        </w:rPr>
        <w:t>U</w:t>
      </w:r>
      <w:r w:rsidR="001E4689" w:rsidRPr="001E4689">
        <w:rPr>
          <w:rFonts w:ascii="Arial" w:hAnsi="Arial" w:cs="Arial"/>
          <w:b/>
          <w:bCs/>
          <w:color w:val="000000"/>
          <w:sz w:val="27"/>
          <w:szCs w:val="27"/>
        </w:rPr>
        <w:t xml:space="preserve"> ANALIZNEGA SISTEMA ZA DOLOČANJE GENETSKIH RAZLIČIC ZA POTREBE UKC LJUBLJANA</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rsidP="00C05309">
      <w:pPr>
        <w:spacing w:before="120" w:after="120"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A1157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F148BAF"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6E692F4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FD22B8">
              <w:rPr>
                <w:rFonts w:ascii="Arial" w:hAnsi="Arial" w:cs="Arial"/>
                <w:color w:val="000000"/>
                <w:sz w:val="18"/>
                <w:szCs w:val="18"/>
              </w:rPr>
              <w:t xml:space="preserve">dobavil </w:t>
            </w:r>
            <w:r w:rsidR="001E4689">
              <w:rPr>
                <w:rFonts w:ascii="Arial" w:hAnsi="Arial" w:cs="Arial"/>
                <w:color w:val="000000"/>
                <w:sz w:val="18"/>
                <w:szCs w:val="18"/>
              </w:rPr>
              <w:t xml:space="preserve">analizni </w:t>
            </w:r>
            <w:r w:rsidR="001E4689" w:rsidRPr="001E4689">
              <w:rPr>
                <w:rFonts w:ascii="Arial" w:hAnsi="Arial" w:cs="Arial"/>
                <w:color w:val="000000"/>
                <w:sz w:val="18"/>
                <w:szCs w:val="18"/>
              </w:rPr>
              <w:t>sistem za določanje genetskih različic</w:t>
            </w:r>
            <w:r w:rsidR="00FD22B8">
              <w:rPr>
                <w:rFonts w:ascii="Arial" w:hAnsi="Arial" w:cs="Arial"/>
                <w:color w:val="000000"/>
                <w:sz w:val="18"/>
                <w:szCs w:val="18"/>
              </w:rPr>
              <w:t xml:space="preserve">, vključno z dobavo potrošnega materiala in </w:t>
            </w:r>
            <w:r w:rsidR="001E4689">
              <w:rPr>
                <w:rFonts w:ascii="Arial" w:hAnsi="Arial" w:cs="Arial"/>
                <w:color w:val="000000"/>
                <w:sz w:val="18"/>
                <w:szCs w:val="18"/>
              </w:rPr>
              <w:t>reagentov</w:t>
            </w:r>
            <w:r w:rsidR="00FD22B8">
              <w:rPr>
                <w:rFonts w:ascii="Arial" w:hAnsi="Arial" w:cs="Arial"/>
                <w:color w:val="000000"/>
                <w:sz w:val="18"/>
                <w:szCs w:val="18"/>
              </w:rPr>
              <w:t xml:space="preserve"> 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B8CA2A8"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w:t>
            </w:r>
            <w:r w:rsidR="00AB03F9">
              <w:rPr>
                <w:rFonts w:ascii="Arial" w:hAnsi="Arial" w:cs="Arial"/>
                <w:color w:val="000000"/>
                <w:sz w:val="18"/>
                <w:szCs w:val="18"/>
              </w:rPr>
              <w:t>.</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6D32758E"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1E4689" w:rsidRPr="001E4689">
              <w:rPr>
                <w:rFonts w:ascii="Arial" w:hAnsi="Arial" w:cs="Arial"/>
                <w:color w:val="000000"/>
                <w:sz w:val="18"/>
                <w:szCs w:val="18"/>
              </w:rPr>
              <w:t>analiznega sistema za določanje genetskih različic</w:t>
            </w:r>
            <w:r w:rsidR="00FD22B8" w:rsidRPr="00FD22B8">
              <w:rPr>
                <w:rFonts w:ascii="Arial" w:hAnsi="Arial" w:cs="Arial"/>
                <w:color w:val="000000"/>
                <w:sz w:val="18"/>
                <w:szCs w:val="18"/>
              </w:rPr>
              <w:t xml:space="preserve">, vključno z dobavo potrošnega materiala in </w:t>
            </w:r>
            <w:r w:rsidR="001E4689">
              <w:rPr>
                <w:rFonts w:ascii="Arial" w:hAnsi="Arial" w:cs="Arial"/>
                <w:color w:val="000000"/>
                <w:sz w:val="18"/>
                <w:szCs w:val="18"/>
              </w:rPr>
              <w:t>reagentov</w:t>
            </w:r>
            <w:r w:rsidR="00FD22B8" w:rsidRPr="00FD22B8">
              <w:rPr>
                <w:rFonts w:ascii="Arial" w:hAnsi="Arial" w:cs="Arial"/>
                <w:color w:val="000000"/>
                <w:sz w:val="18"/>
                <w:szCs w:val="18"/>
              </w:rPr>
              <w:t xml:space="preserve"> za obdobje 60 mesecev od datuma sklenitve te pogodb</w:t>
            </w:r>
            <w:r w:rsidR="001E4689">
              <w:rPr>
                <w:rFonts w:ascii="Arial" w:hAnsi="Arial" w:cs="Arial"/>
                <w:color w:val="000000"/>
                <w:sz w:val="18"/>
                <w:szCs w:val="18"/>
              </w:rPr>
              <w:t>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18C67CF0" w:rsidR="00B92E1B" w:rsidRPr="00731494" w:rsidRDefault="00B92E1B" w:rsidP="00EB7CAD">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0B2F28">
              <w:rPr>
                <w:rFonts w:ascii="Arial" w:hAnsi="Arial" w:cs="Arial"/>
                <w:color w:val="000000"/>
                <w:sz w:val="18"/>
                <w:szCs w:val="18"/>
              </w:rPr>
              <w:t>inštalaciji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r w:rsidR="00F10ABB">
              <w:rPr>
                <w:rFonts w:ascii="Arial" w:hAnsi="Arial" w:cs="Arial"/>
                <w:color w:val="000000"/>
                <w:sz w:val="18"/>
                <w:szCs w:val="18"/>
              </w:rPr>
              <w:t xml:space="preserve">Za dobavo reagentov, ki jih bo dobavitelj </w:t>
            </w:r>
            <w:r w:rsidR="005B69B7">
              <w:rPr>
                <w:rFonts w:ascii="Arial" w:hAnsi="Arial" w:cs="Arial"/>
                <w:color w:val="000000"/>
                <w:sz w:val="18"/>
                <w:szCs w:val="18"/>
              </w:rPr>
              <w:t xml:space="preserve">izvajal mesečno </w:t>
            </w:r>
            <w:r w:rsidR="00F10ABB">
              <w:rPr>
                <w:rFonts w:ascii="Arial" w:hAnsi="Arial" w:cs="Arial"/>
                <w:color w:val="000000"/>
                <w:sz w:val="18"/>
                <w:szCs w:val="18"/>
              </w:rPr>
              <w:t>na poziv naročnika, lahko dobavitelj izstavi</w:t>
            </w:r>
            <w:r w:rsidR="001E4689">
              <w:rPr>
                <w:rFonts w:ascii="Arial" w:hAnsi="Arial" w:cs="Arial"/>
                <w:color w:val="000000"/>
                <w:sz w:val="18"/>
                <w:szCs w:val="18"/>
              </w:rPr>
              <w:t xml:space="preserve"> račun</w:t>
            </w:r>
            <w:r w:rsidR="00F10ABB">
              <w:rPr>
                <w:rFonts w:ascii="Arial" w:hAnsi="Arial" w:cs="Arial"/>
                <w:color w:val="000000"/>
                <w:sz w:val="18"/>
                <w:szCs w:val="18"/>
              </w:rPr>
              <w:t xml:space="preserve"> po datumu predaje reagentov oziroma potrošnega materiala.</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3576485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w:t>
            </w:r>
            <w:r w:rsidR="000B2F28">
              <w:rPr>
                <w:rFonts w:ascii="Arial" w:hAnsi="Arial" w:cs="Arial"/>
                <w:color w:val="000000"/>
                <w:sz w:val="18"/>
                <w:szCs w:val="18"/>
              </w:rPr>
              <w:t>inštalacije</w:t>
            </w:r>
            <w:r w:rsidRPr="00731494">
              <w:rPr>
                <w:rFonts w:ascii="Arial" w:hAnsi="Arial" w:cs="Arial"/>
                <w:color w:val="000000"/>
                <w:sz w:val="18"/>
                <w:szCs w:val="18"/>
              </w:rPr>
              <w:t xml:space="preserv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307D35E4" w14:textId="77777777" w:rsidR="00EB7CAD"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sidR="00EB7CAD">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sidR="00EB7CAD">
              <w:rPr>
                <w:rFonts w:ascii="Arial" w:hAnsi="Arial" w:cs="Arial"/>
                <w:color w:val="000000"/>
                <w:sz w:val="18"/>
                <w:szCs w:val="18"/>
              </w:rPr>
              <w:t>.</w:t>
            </w:r>
          </w:p>
          <w:p w14:paraId="27DC3C9D" w14:textId="4E6DB952" w:rsidR="00EB7CAD" w:rsidRPr="00EB5CC9" w:rsidRDefault="00EB7CAD" w:rsidP="00EB7CAD">
            <w:pPr>
              <w:spacing w:before="225" w:after="225"/>
              <w:jc w:val="both"/>
              <w:rPr>
                <w:rFonts w:ascii="Arial" w:hAnsi="Arial" w:cs="Arial"/>
                <w:color w:val="000000"/>
                <w:sz w:val="18"/>
                <w:szCs w:val="18"/>
              </w:rPr>
            </w:pPr>
            <w:r>
              <w:rPr>
                <w:rFonts w:ascii="Arial" w:hAnsi="Arial" w:cs="Arial"/>
                <w:color w:val="000000"/>
                <w:sz w:val="18"/>
                <w:szCs w:val="18"/>
              </w:rPr>
              <w:t xml:space="preserve">Pogodbena cena za dobavo reagentov in potrošnega materiala je </w:t>
            </w:r>
            <w:r w:rsidRPr="00EB5CC9">
              <w:rPr>
                <w:rFonts w:ascii="Arial" w:hAnsi="Arial" w:cs="Arial"/>
                <w:color w:val="000000"/>
                <w:sz w:val="18"/>
                <w:szCs w:val="18"/>
              </w:rPr>
              <w:t>fiksn</w:t>
            </w:r>
            <w:r>
              <w:rPr>
                <w:rFonts w:ascii="Arial" w:hAnsi="Arial" w:cs="Arial"/>
                <w:color w:val="000000"/>
                <w:sz w:val="18"/>
                <w:szCs w:val="18"/>
              </w:rPr>
              <w:t>a</w:t>
            </w:r>
            <w:r w:rsidRPr="00EB5CC9">
              <w:rPr>
                <w:rFonts w:ascii="Arial" w:hAnsi="Arial" w:cs="Arial"/>
                <w:color w:val="000000"/>
                <w:sz w:val="18"/>
                <w:szCs w:val="18"/>
              </w:rPr>
              <w:t xml:space="preserve"> za </w:t>
            </w:r>
            <w:r>
              <w:rPr>
                <w:rFonts w:ascii="Arial" w:hAnsi="Arial" w:cs="Arial"/>
                <w:color w:val="000000"/>
                <w:sz w:val="18"/>
                <w:szCs w:val="18"/>
              </w:rPr>
              <w:t>obdobje</w:t>
            </w:r>
            <w:r w:rsidRPr="00EB5CC9">
              <w:rPr>
                <w:rFonts w:ascii="Arial" w:hAnsi="Arial" w:cs="Arial"/>
                <w:color w:val="000000"/>
                <w:sz w:val="18"/>
                <w:szCs w:val="18"/>
              </w:rPr>
              <w:t xml:space="preserve"> prvega leta </w:t>
            </w:r>
            <w:r>
              <w:rPr>
                <w:rFonts w:ascii="Arial" w:hAnsi="Arial" w:cs="Arial"/>
                <w:color w:val="000000"/>
                <w:sz w:val="18"/>
                <w:szCs w:val="18"/>
              </w:rPr>
              <w:t xml:space="preserve">dobave reagentov in potrošnih materialov </w:t>
            </w:r>
            <w:r w:rsidRPr="00EB5CC9">
              <w:rPr>
                <w:rFonts w:ascii="Arial" w:hAnsi="Arial" w:cs="Arial"/>
                <w:color w:val="000000"/>
                <w:sz w:val="18"/>
                <w:szCs w:val="18"/>
              </w:rPr>
              <w:t xml:space="preserve">po pogodbi, nato se lahko usklajuje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0638F7DA" w14:textId="1A74F6E4" w:rsidR="00EB7CAD" w:rsidRPr="00EB5CC9" w:rsidRDefault="00EB7CAD" w:rsidP="00EB7CAD">
            <w:pPr>
              <w:spacing w:before="225" w:after="225"/>
              <w:jc w:val="both"/>
              <w:rPr>
                <w:rFonts w:ascii="Arial" w:hAnsi="Arial" w:cs="Arial"/>
                <w:color w:val="000000"/>
                <w:sz w:val="18"/>
                <w:szCs w:val="18"/>
              </w:rPr>
            </w:pPr>
            <w:r w:rsidRPr="00EB5CC9">
              <w:rPr>
                <w:rFonts w:ascii="Arial" w:hAnsi="Arial" w:cs="Arial"/>
                <w:color w:val="000000"/>
                <w:sz w:val="18"/>
                <w:szCs w:val="18"/>
              </w:rPr>
              <w:t xml:space="preserve">Cene se v vseh zgoraj navedenih primerih lahko spremenijo največ v višini 80 % izračunanega indeksa. Vsako spremembo cen mora izvajalec pisno utemeljiti, kar bo podlaga za sklenitev </w:t>
            </w:r>
            <w:r>
              <w:rPr>
                <w:rFonts w:ascii="Arial" w:hAnsi="Arial" w:cs="Arial"/>
                <w:color w:val="000000"/>
                <w:sz w:val="18"/>
                <w:szCs w:val="18"/>
              </w:rPr>
              <w:t>dodatka</w:t>
            </w:r>
            <w:r w:rsidRPr="00EB5CC9">
              <w:rPr>
                <w:rFonts w:ascii="Arial" w:hAnsi="Arial" w:cs="Arial"/>
                <w:color w:val="000000"/>
                <w:sz w:val="18"/>
                <w:szCs w:val="18"/>
              </w:rPr>
              <w:t xml:space="preserve"> k pogodbi (Pravilnik o načinih valorizacije denarnih obveznosti, ki jih v večletnih pogodbah dogovarjajo pravne osebe javnega sektorja (Uradni list RS, št. 1/04)).</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1B3B611"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F10ABB">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EF92EBD"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sidR="000B2F28">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1AA6C51A" w14:textId="7E8D54CD" w:rsidR="000F2512" w:rsidRPr="00731494" w:rsidRDefault="000F2512" w:rsidP="00F10AB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697900">
            <w:pPr>
              <w:pStyle w:val="ListParagraph"/>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F10AB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7AF235B2" w:rsidR="000F2512" w:rsidRPr="00731494" w:rsidRDefault="00570C18" w:rsidP="00C05309">
            <w:pPr>
              <w:pStyle w:val="BodyText2"/>
              <w:spacing w:line="276" w:lineRule="auto"/>
              <w:rPr>
                <w:rFonts w:cs="Arial"/>
                <w:b/>
                <w:sz w:val="18"/>
                <w:szCs w:val="18"/>
              </w:rPr>
            </w:pPr>
            <w:r>
              <w:rPr>
                <w:rFonts w:cs="Arial"/>
                <w:sz w:val="18"/>
                <w:szCs w:val="18"/>
              </w:rPr>
              <w:t>INŠTALACIJA</w:t>
            </w:r>
            <w:r w:rsidR="000F2512" w:rsidRPr="00731494">
              <w:rPr>
                <w:rFonts w:cs="Arial"/>
                <w:bCs/>
                <w:color w:val="808080" w:themeColor="background1" w:themeShade="80"/>
                <w:sz w:val="18"/>
                <w:szCs w:val="18"/>
              </w:rPr>
              <w:t>:</w:t>
            </w:r>
          </w:p>
          <w:p w14:paraId="1A54CE0A" w14:textId="2882CFFE"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sidR="00570C18">
              <w:rPr>
                <w:rFonts w:ascii="Arial" w:hAnsi="Arial" w:cs="Arial"/>
                <w:sz w:val="18"/>
                <w:szCs w:val="18"/>
              </w:rPr>
              <w:t>inštalaciji</w:t>
            </w:r>
            <w:r w:rsidR="00570C18" w:rsidRPr="00731494">
              <w:rPr>
                <w:rFonts w:ascii="Arial" w:hAnsi="Arial" w:cs="Arial"/>
                <w:sz w:val="18"/>
                <w:szCs w:val="18"/>
              </w:rPr>
              <w:t xml:space="preserve"> </w:t>
            </w:r>
            <w:r w:rsidRPr="00731494">
              <w:rPr>
                <w:rFonts w:ascii="Arial" w:hAnsi="Arial" w:cs="Arial"/>
                <w:sz w:val="18"/>
                <w:szCs w:val="18"/>
              </w:rPr>
              <w:t xml:space="preserve">dobavljene opreme dobavitelj in naročnik podpišeta zapisnik o uspešno izvedeni </w:t>
            </w:r>
            <w:r w:rsidR="00570C18">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sidR="00F866B9">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07239594" w14:textId="2FC36B74" w:rsidR="000F2512" w:rsidRPr="00731494" w:rsidRDefault="00F866B9" w:rsidP="000F2512">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w:t>
            </w:r>
            <w:r w:rsidR="000F2512" w:rsidRPr="00731494">
              <w:rPr>
                <w:rFonts w:ascii="Arial" w:hAnsi="Arial"/>
                <w:sz w:val="18"/>
                <w:szCs w:val="18"/>
              </w:rPr>
              <w:t xml:space="preserve">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44CE74E6"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00F10ABB">
              <w:rPr>
                <w:rFonts w:ascii="Arial" w:hAnsi="Arial"/>
                <w:sz w:val="18"/>
                <w:szCs w:val="18"/>
              </w:rPr>
              <w:t>:</w:t>
            </w:r>
          </w:p>
          <w:p w14:paraId="5E15C599" w14:textId="76FE1F66" w:rsidR="000F2512" w:rsidRPr="00731494" w:rsidRDefault="000F2512">
            <w:pPr>
              <w:spacing w:before="225" w:after="225"/>
              <w:jc w:val="both"/>
            </w:pPr>
            <w:r w:rsidRPr="00731494">
              <w:rPr>
                <w:rFonts w:ascii="Arial" w:hAnsi="Arial" w:cs="Arial"/>
                <w:sz w:val="18"/>
                <w:szCs w:val="18"/>
              </w:rPr>
              <w:t xml:space="preserve">Po izvedeni dobavi in </w:t>
            </w:r>
            <w:r w:rsidR="00F866B9">
              <w:rPr>
                <w:rFonts w:ascii="Arial" w:hAnsi="Arial" w:cs="Arial"/>
                <w:sz w:val="18"/>
                <w:szCs w:val="18"/>
              </w:rPr>
              <w:t>inštalaciji</w:t>
            </w:r>
            <w:r w:rsidR="00F866B9" w:rsidRPr="00731494">
              <w:rPr>
                <w:rFonts w:ascii="Arial" w:hAnsi="Arial" w:cs="Arial"/>
                <w:sz w:val="18"/>
                <w:szCs w:val="18"/>
              </w:rPr>
              <w:t xml:space="preserve"> </w:t>
            </w:r>
            <w:r w:rsidRPr="00731494">
              <w:rPr>
                <w:rFonts w:ascii="Arial" w:hAnsi="Arial" w:cs="Arial"/>
                <w:sz w:val="18"/>
                <w:szCs w:val="18"/>
              </w:rPr>
              <w:t xml:space="preserve">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w:t>
            </w:r>
            <w:r w:rsidR="00F866B9">
              <w:rPr>
                <w:rFonts w:ascii="Arial" w:hAnsi="Arial" w:cs="Arial"/>
                <w:sz w:val="18"/>
                <w:szCs w:val="18"/>
              </w:rPr>
              <w:t xml:space="preserve"> </w:t>
            </w:r>
            <w:r w:rsidR="00F866B9" w:rsidRPr="00F866B9">
              <w:rPr>
                <w:rFonts w:ascii="Arial" w:hAnsi="Arial" w:cs="Arial"/>
                <w:sz w:val="18"/>
                <w:szCs w:val="18"/>
              </w:rPr>
              <w:t>izobraževanja in številu oseb, ki se bodo usposabljal</w:t>
            </w:r>
            <w:r w:rsidR="00F866B9">
              <w:rPr>
                <w:rFonts w:ascii="Arial" w:hAnsi="Arial" w:cs="Arial"/>
                <w:sz w:val="18"/>
                <w:szCs w:val="18"/>
              </w:rPr>
              <w:t>e,</w:t>
            </w:r>
            <w:r w:rsidRPr="00731494">
              <w:rPr>
                <w:rFonts w:ascii="Arial" w:hAnsi="Arial" w:cs="Arial"/>
                <w:sz w:val="18"/>
                <w:szCs w:val="18"/>
              </w:rPr>
              <w:t xml:space="preserve"> se pogodbeni stranki sporazumno dogovorita.</w:t>
            </w:r>
          </w:p>
        </w:tc>
      </w:tr>
    </w:tbl>
    <w:p w14:paraId="6ABF0086" w14:textId="31DCCBF9" w:rsidR="00D43E41" w:rsidRPr="00731494" w:rsidRDefault="00D43E41" w:rsidP="00D43E41">
      <w:pPr>
        <w:spacing w:before="225" w:after="225" w:line="240" w:lineRule="auto"/>
        <w:jc w:val="both"/>
      </w:pPr>
      <w:r w:rsidRPr="00731494">
        <w:rPr>
          <w:rFonts w:ascii="Arial" w:hAnsi="Arial" w:cs="Arial"/>
          <w:b/>
          <w:bCs/>
          <w:color w:val="000000"/>
          <w:sz w:val="18"/>
          <w:szCs w:val="18"/>
        </w:rPr>
        <w:t xml:space="preserve">V. </w:t>
      </w:r>
      <w:r>
        <w:rPr>
          <w:rFonts w:ascii="Arial" w:hAnsi="Arial" w:cs="Arial"/>
          <w:b/>
          <w:bCs/>
          <w:color w:val="000000"/>
          <w:sz w:val="18"/>
          <w:szCs w:val="18"/>
        </w:rPr>
        <w:t>NAROČANJE REAGENTOV IN POTROŠNIH MATERIALOV</w:t>
      </w:r>
    </w:p>
    <w:p w14:paraId="3C84029A" w14:textId="7DF97796" w:rsidR="00D43E41" w:rsidRPr="008E45C5" w:rsidRDefault="00616A38" w:rsidP="00D43E41">
      <w:pPr>
        <w:spacing w:after="0" w:line="240" w:lineRule="auto"/>
        <w:jc w:val="center"/>
      </w:pPr>
      <w:r w:rsidRPr="00C05309">
        <w:rPr>
          <w:rFonts w:ascii="Arial" w:hAnsi="Arial" w:cs="Arial"/>
          <w:b/>
          <w:bCs/>
          <w:color w:val="000000"/>
          <w:sz w:val="18"/>
          <w:szCs w:val="18"/>
        </w:rPr>
        <w:t>10</w:t>
      </w:r>
      <w:r w:rsidR="00D43E41" w:rsidRPr="008E45C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43E41" w:rsidRPr="00731494" w14:paraId="402F5F8D" w14:textId="77777777" w:rsidTr="00C2503F">
        <w:tc>
          <w:tcPr>
            <w:tcW w:w="0" w:type="auto"/>
            <w:tcMar>
              <w:top w:w="0" w:type="auto"/>
              <w:bottom w:w="0" w:type="auto"/>
            </w:tcMar>
          </w:tcPr>
          <w:p w14:paraId="5E86A91E" w14:textId="74B68A12" w:rsidR="008E45C5" w:rsidRPr="00C05309" w:rsidRDefault="00D43E41" w:rsidP="00D43E41">
            <w:pPr>
              <w:spacing w:before="225" w:after="225"/>
              <w:jc w:val="both"/>
              <w:rPr>
                <w:rFonts w:ascii="Arial" w:hAnsi="Arial" w:cs="Arial"/>
                <w:sz w:val="18"/>
                <w:szCs w:val="18"/>
              </w:rPr>
            </w:pPr>
            <w:r w:rsidRPr="008E45C5">
              <w:rPr>
                <w:rFonts w:ascii="Arial" w:hAnsi="Arial" w:cs="Arial"/>
                <w:sz w:val="18"/>
                <w:szCs w:val="18"/>
              </w:rPr>
              <w:t xml:space="preserve">Obveznost dobavitelja je skladno z določbami te pogodbe tudi dobava </w:t>
            </w:r>
            <w:r w:rsidR="008E45C5" w:rsidRPr="00C05309">
              <w:rPr>
                <w:rFonts w:ascii="Arial" w:hAnsi="Arial" w:cs="Arial"/>
                <w:sz w:val="18"/>
                <w:szCs w:val="18"/>
              </w:rPr>
              <w:t xml:space="preserve">reagentov in </w:t>
            </w:r>
            <w:r w:rsidRPr="008E45C5">
              <w:rPr>
                <w:rFonts w:ascii="Arial" w:hAnsi="Arial" w:cs="Arial"/>
                <w:sz w:val="18"/>
                <w:szCs w:val="18"/>
              </w:rPr>
              <w:t xml:space="preserve">potrošnega materiala potrebnega za funkcionalno delovanje opreme. Dobavitelj mora </w:t>
            </w:r>
            <w:r w:rsidR="008E45C5" w:rsidRPr="00C05309">
              <w:rPr>
                <w:rFonts w:ascii="Arial" w:hAnsi="Arial" w:cs="Arial"/>
                <w:sz w:val="18"/>
                <w:szCs w:val="18"/>
              </w:rPr>
              <w:t>reagente dobavljati sukcesivno in sicer najmanj enkrat mesečno po predhodnem pisnem naročilu s strani naročnika. Naročnik bo najkasneje do 10. v tekočem mesecu dobavitelju posredoval pisno naročilo reagentov za naslednji mesec. Dobavitelj mora naročene reagente za prihodnji mesec dobaviti naročniku najkasneje do 27. v tekočem mesecu.</w:t>
            </w:r>
          </w:p>
          <w:p w14:paraId="0DB2335F" w14:textId="73ACFD84" w:rsidR="008E45C5" w:rsidRPr="00C05309" w:rsidRDefault="008E45C5" w:rsidP="00D43E41">
            <w:pPr>
              <w:spacing w:before="225" w:after="225"/>
              <w:jc w:val="both"/>
              <w:rPr>
                <w:rFonts w:ascii="Arial" w:hAnsi="Arial" w:cs="Arial"/>
                <w:sz w:val="18"/>
                <w:szCs w:val="18"/>
              </w:rPr>
            </w:pPr>
            <w:r w:rsidRPr="00C05309">
              <w:rPr>
                <w:rFonts w:ascii="Arial" w:hAnsi="Arial" w:cs="Arial"/>
                <w:sz w:val="18"/>
                <w:szCs w:val="18"/>
              </w:rPr>
              <w:t>Dobavitelj mora reagente in potrošne materiale dobavljati za celoten čas trajanja pogodbe, to je za obdobje 60 mesecev od datuma dobave opreme.</w:t>
            </w:r>
          </w:p>
          <w:p w14:paraId="5DA72D67" w14:textId="6C785DF9" w:rsidR="00D43E41" w:rsidRPr="008E45C5" w:rsidRDefault="00D43E41" w:rsidP="00D43E41">
            <w:pPr>
              <w:spacing w:before="225" w:after="225"/>
              <w:jc w:val="both"/>
              <w:rPr>
                <w:rFonts w:ascii="Arial" w:hAnsi="Arial" w:cs="Arial"/>
                <w:sz w:val="18"/>
                <w:szCs w:val="18"/>
              </w:rPr>
            </w:pPr>
            <w:r w:rsidRPr="008E45C5">
              <w:rPr>
                <w:rFonts w:ascii="Arial" w:hAnsi="Arial" w:cs="Arial"/>
                <w:sz w:val="18"/>
                <w:szCs w:val="18"/>
              </w:rPr>
              <w:t>Dobavitelj</w:t>
            </w:r>
            <w:r w:rsidR="008E45C5" w:rsidRPr="00C05309">
              <w:rPr>
                <w:rFonts w:ascii="Arial" w:hAnsi="Arial" w:cs="Arial"/>
                <w:sz w:val="18"/>
                <w:szCs w:val="18"/>
              </w:rPr>
              <w:t xml:space="preserve"> se prav tako zavezuje, da bo naročniku v izjemnih primerih reagente dobavil tudi izven opredeljenega protokola dobave, kot je opredeljeno v prvem odstavku tega člena in sicer </w:t>
            </w:r>
            <w:r w:rsidRPr="008E45C5">
              <w:rPr>
                <w:rFonts w:ascii="Arial" w:hAnsi="Arial" w:cs="Arial"/>
                <w:sz w:val="18"/>
                <w:szCs w:val="18"/>
              </w:rPr>
              <w:t xml:space="preserve">kadarkoli na pisno zahtevo naročnika, pri čemer je rok za dobavo </w:t>
            </w:r>
            <w:r w:rsidR="008E45C5" w:rsidRPr="00C05309">
              <w:rPr>
                <w:rFonts w:ascii="Arial" w:hAnsi="Arial" w:cs="Arial"/>
                <w:sz w:val="18"/>
                <w:szCs w:val="18"/>
              </w:rPr>
              <w:t xml:space="preserve">reagentov oziroma potrošnga materiala </w:t>
            </w:r>
            <w:r w:rsidRPr="008E45C5">
              <w:rPr>
                <w:rFonts w:ascii="Arial" w:hAnsi="Arial" w:cs="Arial"/>
                <w:sz w:val="18"/>
                <w:szCs w:val="18"/>
              </w:rPr>
              <w:t xml:space="preserve">v primeru </w:t>
            </w:r>
            <w:r w:rsidR="008E45C5" w:rsidRPr="00C05309">
              <w:rPr>
                <w:rFonts w:ascii="Arial" w:hAnsi="Arial" w:cs="Arial"/>
                <w:sz w:val="18"/>
                <w:szCs w:val="18"/>
              </w:rPr>
              <w:t xml:space="preserve">izjemne </w:t>
            </w:r>
            <w:r w:rsidRPr="008E45C5">
              <w:rPr>
                <w:rFonts w:ascii="Arial" w:hAnsi="Arial" w:cs="Arial"/>
                <w:sz w:val="18"/>
                <w:szCs w:val="18"/>
              </w:rPr>
              <w:t xml:space="preserve">zahteve naročnika najkasneje </w:t>
            </w:r>
            <w:r w:rsidR="009D575B">
              <w:rPr>
                <w:rFonts w:ascii="Arial" w:hAnsi="Arial" w:cs="Arial"/>
                <w:sz w:val="18"/>
                <w:szCs w:val="18"/>
              </w:rPr>
              <w:t>1</w:t>
            </w:r>
            <w:r w:rsidRPr="008E45C5">
              <w:rPr>
                <w:rFonts w:ascii="Arial" w:hAnsi="Arial" w:cs="Arial"/>
                <w:sz w:val="18"/>
                <w:szCs w:val="18"/>
              </w:rPr>
              <w:t>5 dni od datuma prejema</w:t>
            </w:r>
            <w:r w:rsidR="008E45C5" w:rsidRPr="00C05309">
              <w:rPr>
                <w:rFonts w:ascii="Arial" w:hAnsi="Arial" w:cs="Arial"/>
                <w:sz w:val="18"/>
                <w:szCs w:val="18"/>
              </w:rPr>
              <w:t xml:space="preserve"> pisne</w:t>
            </w:r>
            <w:r w:rsidRPr="008E45C5">
              <w:rPr>
                <w:rFonts w:ascii="Arial" w:hAnsi="Arial" w:cs="Arial"/>
                <w:sz w:val="18"/>
                <w:szCs w:val="18"/>
              </w:rPr>
              <w:t xml:space="preserve"> zahteve naročnika.</w:t>
            </w:r>
          </w:p>
          <w:p w14:paraId="51AEF665" w14:textId="626B56C1" w:rsidR="00D43E41" w:rsidRPr="00731494" w:rsidRDefault="00D43E41" w:rsidP="00EB5CC9">
            <w:pPr>
              <w:spacing w:before="225" w:after="225"/>
              <w:jc w:val="both"/>
            </w:pPr>
            <w:r w:rsidRPr="008E45C5">
              <w:rPr>
                <w:rFonts w:ascii="Arial" w:hAnsi="Arial" w:cs="Arial"/>
                <w:sz w:val="18"/>
                <w:szCs w:val="18"/>
              </w:rPr>
              <w:t>V kolikor dobavitelj ne bi izvajal dobave</w:t>
            </w:r>
            <w:r w:rsidR="008E45C5" w:rsidRPr="00C05309">
              <w:rPr>
                <w:rFonts w:ascii="Arial" w:hAnsi="Arial" w:cs="Arial"/>
                <w:sz w:val="18"/>
                <w:szCs w:val="18"/>
              </w:rPr>
              <w:t xml:space="preserve"> reagentov oziroma</w:t>
            </w:r>
            <w:r w:rsidRPr="008E45C5">
              <w:rPr>
                <w:rFonts w:ascii="Arial" w:hAnsi="Arial" w:cs="Arial"/>
                <w:sz w:val="18"/>
                <w:szCs w:val="18"/>
              </w:rPr>
              <w:t xml:space="preserve"> potrošnega materiala skladno z določenim v tem členu, navedeno predstavlja hujšo kršitev pogodbe ter razlog za unovčenje zavarovanja za dobro izvedbo pogodbenih obveznosti oziroma zavarovanja za odpravo napak v garancijski dobi. Prav tako lahko naročnik v primeru, da dobavitelj tudi na večkratni poziv naročnika, da prične z izvajanjem dobave </w:t>
            </w:r>
            <w:r w:rsidR="008E45C5" w:rsidRPr="00C05309">
              <w:rPr>
                <w:rFonts w:ascii="Arial" w:hAnsi="Arial" w:cs="Arial"/>
                <w:sz w:val="18"/>
                <w:szCs w:val="18"/>
              </w:rPr>
              <w:t xml:space="preserve">reagentov oziroma </w:t>
            </w:r>
            <w:r w:rsidRPr="008E45C5">
              <w:rPr>
                <w:rFonts w:ascii="Arial" w:hAnsi="Arial" w:cs="Arial"/>
                <w:sz w:val="18"/>
                <w:szCs w:val="18"/>
              </w:rPr>
              <w:lastRenderedPageBreak/>
              <w:t>potrošnega materiala tega ne dobavlja skladno z določbami te pogodbe, prične s postopkom odpovedi pogodbe.</w:t>
            </w:r>
          </w:p>
        </w:tc>
      </w:tr>
    </w:tbl>
    <w:p w14:paraId="34DB45A3" w14:textId="1683D19D" w:rsidR="00BE7E6E" w:rsidRPr="00731494" w:rsidRDefault="00A11576">
      <w:pPr>
        <w:spacing w:before="225" w:after="225" w:line="240" w:lineRule="auto"/>
        <w:jc w:val="both"/>
      </w:pPr>
      <w:r w:rsidRPr="00731494">
        <w:rPr>
          <w:rFonts w:ascii="Arial" w:hAnsi="Arial" w:cs="Arial"/>
          <w:b/>
          <w:bCs/>
          <w:color w:val="000000"/>
          <w:sz w:val="18"/>
          <w:szCs w:val="18"/>
        </w:rPr>
        <w:t>V</w:t>
      </w:r>
      <w:r w:rsidR="00616A38">
        <w:rPr>
          <w:rFonts w:ascii="Arial" w:hAnsi="Arial" w:cs="Arial"/>
          <w:b/>
          <w:bCs/>
          <w:color w:val="000000"/>
          <w:sz w:val="18"/>
          <w:szCs w:val="18"/>
        </w:rPr>
        <w:t>I</w:t>
      </w:r>
      <w:r w:rsidRPr="00731494">
        <w:rPr>
          <w:rFonts w:ascii="Arial" w:hAnsi="Arial" w:cs="Arial"/>
          <w:b/>
          <w:bCs/>
          <w:color w:val="000000"/>
          <w:sz w:val="18"/>
          <w:szCs w:val="18"/>
        </w:rPr>
        <w:t>. PODIZVAJALCI</w:t>
      </w:r>
    </w:p>
    <w:p w14:paraId="5B0B5761" w14:textId="365C6A77" w:rsidR="00BE7E6E" w:rsidRPr="00731494" w:rsidRDefault="00A11576">
      <w:pPr>
        <w:spacing w:after="0" w:line="240" w:lineRule="auto"/>
        <w:jc w:val="center"/>
      </w:pPr>
      <w:r w:rsidRPr="00731494">
        <w:rPr>
          <w:rFonts w:ascii="Arial" w:hAnsi="Arial" w:cs="Arial"/>
          <w:b/>
          <w:bCs/>
          <w:color w:val="000000"/>
          <w:sz w:val="18"/>
          <w:szCs w:val="18"/>
        </w:rPr>
        <w:t>1</w:t>
      </w:r>
      <w:r w:rsidR="00616A38">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126D2B3A" w:rsidR="00BE7E6E" w:rsidRPr="00731494" w:rsidRDefault="00A11576">
      <w:pPr>
        <w:spacing w:after="0" w:line="240" w:lineRule="auto"/>
        <w:jc w:val="center"/>
      </w:pPr>
      <w:r w:rsidRPr="00731494">
        <w:rPr>
          <w:rFonts w:ascii="Arial" w:hAnsi="Arial" w:cs="Arial"/>
          <w:b/>
          <w:bCs/>
          <w:color w:val="000000"/>
          <w:sz w:val="18"/>
          <w:szCs w:val="18"/>
        </w:rPr>
        <w:t>1</w:t>
      </w:r>
      <w:r w:rsidR="00616A38">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Pr="00731494">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55293DFF" w14:textId="01201B4D" w:rsidR="00BE7E6E" w:rsidRPr="00731494" w:rsidRDefault="00A11576">
      <w:pPr>
        <w:spacing w:after="0" w:line="240" w:lineRule="auto"/>
        <w:jc w:val="center"/>
      </w:pPr>
      <w:r w:rsidRPr="00731494">
        <w:rPr>
          <w:rFonts w:ascii="Arial" w:hAnsi="Arial" w:cs="Arial"/>
          <w:b/>
          <w:bCs/>
          <w:color w:val="000000"/>
          <w:sz w:val="18"/>
          <w:szCs w:val="18"/>
        </w:rPr>
        <w:t>1</w:t>
      </w:r>
      <w:r w:rsidR="00616A38">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6EE88C11" w:rsidR="00BE7E6E" w:rsidRPr="00731494" w:rsidRDefault="00A11576">
      <w:pPr>
        <w:spacing w:before="225" w:after="225" w:line="240" w:lineRule="auto"/>
        <w:jc w:val="both"/>
      </w:pPr>
      <w:r w:rsidRPr="00731494">
        <w:rPr>
          <w:rFonts w:ascii="Arial" w:hAnsi="Arial" w:cs="Arial"/>
          <w:b/>
          <w:bCs/>
          <w:color w:val="000000"/>
          <w:sz w:val="18"/>
          <w:szCs w:val="18"/>
        </w:rPr>
        <w:t>V</w:t>
      </w:r>
      <w:r w:rsidR="00616A38">
        <w:rPr>
          <w:rFonts w:ascii="Arial" w:hAnsi="Arial" w:cs="Arial"/>
          <w:b/>
          <w:bCs/>
          <w:color w:val="000000"/>
          <w:sz w:val="18"/>
          <w:szCs w:val="18"/>
        </w:rPr>
        <w:t>I</w:t>
      </w:r>
      <w:r w:rsidRPr="00731494">
        <w:rPr>
          <w:rFonts w:ascii="Arial" w:hAnsi="Arial" w:cs="Arial"/>
          <w:b/>
          <w:bCs/>
          <w:color w:val="000000"/>
          <w:sz w:val="18"/>
          <w:szCs w:val="18"/>
        </w:rPr>
        <w:t>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47C41A89" w:rsidR="00BE7E6E" w:rsidRPr="00731494" w:rsidRDefault="00A11576">
      <w:pPr>
        <w:spacing w:after="0" w:line="240" w:lineRule="auto"/>
        <w:jc w:val="center"/>
      </w:pPr>
      <w:r w:rsidRPr="00731494">
        <w:rPr>
          <w:rFonts w:ascii="Arial" w:hAnsi="Arial" w:cs="Arial"/>
          <w:b/>
          <w:bCs/>
          <w:color w:val="000000"/>
          <w:sz w:val="18"/>
          <w:szCs w:val="18"/>
        </w:rPr>
        <w:t>1</w:t>
      </w:r>
      <w:r w:rsidR="00616A38">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7F81A285" w:rsidR="00BE7E6E" w:rsidRPr="00731494" w:rsidRDefault="00A11576">
      <w:pPr>
        <w:spacing w:before="225" w:after="225" w:line="240" w:lineRule="auto"/>
        <w:jc w:val="both"/>
      </w:pPr>
      <w:r w:rsidRPr="00731494">
        <w:rPr>
          <w:rFonts w:ascii="Arial" w:hAnsi="Arial" w:cs="Arial"/>
          <w:b/>
          <w:bCs/>
          <w:color w:val="000000"/>
          <w:sz w:val="18"/>
          <w:szCs w:val="18"/>
        </w:rPr>
        <w:t>V</w:t>
      </w:r>
      <w:r w:rsidR="00616A38">
        <w:rPr>
          <w:rFonts w:ascii="Arial" w:hAnsi="Arial" w:cs="Arial"/>
          <w:b/>
          <w:bCs/>
          <w:color w:val="000000"/>
          <w:sz w:val="18"/>
          <w:szCs w:val="18"/>
        </w:rPr>
        <w:t>I</w:t>
      </w:r>
      <w:r w:rsidRPr="00731494">
        <w:rPr>
          <w:rFonts w:ascii="Arial" w:hAnsi="Arial" w:cs="Arial"/>
          <w:b/>
          <w:bCs/>
          <w:color w:val="000000"/>
          <w:sz w:val="18"/>
          <w:szCs w:val="18"/>
        </w:rPr>
        <w:t>II. SKRBNIKI POGODBE</w:t>
      </w:r>
    </w:p>
    <w:p w14:paraId="2C03F020" w14:textId="493AD123" w:rsidR="00BE7E6E" w:rsidRPr="00731494" w:rsidRDefault="00A11576">
      <w:pPr>
        <w:spacing w:after="0" w:line="240" w:lineRule="auto"/>
        <w:jc w:val="center"/>
      </w:pPr>
      <w:r w:rsidRPr="00731494">
        <w:rPr>
          <w:rFonts w:ascii="Arial" w:hAnsi="Arial" w:cs="Arial"/>
          <w:b/>
          <w:bCs/>
          <w:color w:val="000000"/>
          <w:sz w:val="18"/>
          <w:szCs w:val="18"/>
        </w:rPr>
        <w:t>1</w:t>
      </w:r>
      <w:r w:rsidR="00616A38">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B47042D" w:rsidR="00BE7E6E" w:rsidRPr="00731494" w:rsidRDefault="00616A38">
      <w:pPr>
        <w:spacing w:before="225" w:after="225" w:line="240" w:lineRule="auto"/>
        <w:jc w:val="both"/>
      </w:pPr>
      <w:r>
        <w:rPr>
          <w:rFonts w:ascii="Arial" w:hAnsi="Arial" w:cs="Arial"/>
          <w:b/>
          <w:bCs/>
          <w:color w:val="000000"/>
          <w:sz w:val="18"/>
          <w:szCs w:val="18"/>
        </w:rPr>
        <w:lastRenderedPageBreak/>
        <w:t>IX</w:t>
      </w:r>
      <w:r w:rsidR="00A11576" w:rsidRPr="00731494">
        <w:rPr>
          <w:rFonts w:ascii="Arial" w:hAnsi="Arial" w:cs="Arial"/>
          <w:b/>
          <w:bCs/>
          <w:color w:val="000000"/>
          <w:sz w:val="18"/>
          <w:szCs w:val="18"/>
        </w:rPr>
        <w:t>. POGODBENA KAZEN</w:t>
      </w:r>
    </w:p>
    <w:p w14:paraId="3F79EBC1" w14:textId="6E78304D" w:rsidR="00BE7E6E" w:rsidRPr="00731494" w:rsidRDefault="00A11576">
      <w:pPr>
        <w:spacing w:after="0" w:line="240" w:lineRule="auto"/>
        <w:jc w:val="center"/>
      </w:pPr>
      <w:r w:rsidRPr="00731494">
        <w:rPr>
          <w:rFonts w:ascii="Arial" w:hAnsi="Arial" w:cs="Arial"/>
          <w:b/>
          <w:bCs/>
          <w:color w:val="000000"/>
          <w:sz w:val="18"/>
          <w:szCs w:val="18"/>
        </w:rPr>
        <w:t>1</w:t>
      </w:r>
      <w:r w:rsidR="00616A38">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13E1E0DA" w:rsidR="00BE7E6E" w:rsidRPr="00731494" w:rsidRDefault="0008204B">
      <w:pPr>
        <w:spacing w:before="225" w:after="225" w:line="240" w:lineRule="auto"/>
        <w:jc w:val="both"/>
      </w:pPr>
      <w:r w:rsidRPr="00731494">
        <w:rPr>
          <w:rFonts w:ascii="Arial" w:hAnsi="Arial" w:cs="Arial"/>
          <w:b/>
          <w:bCs/>
          <w:color w:val="000000"/>
          <w:sz w:val="18"/>
          <w:szCs w:val="18"/>
        </w:rPr>
        <w:t xml:space="preserve">X. </w:t>
      </w:r>
      <w:r w:rsidR="000F2512" w:rsidRPr="00731494">
        <w:rPr>
          <w:rFonts w:ascii="Arial" w:hAnsi="Arial" w:cs="Arial"/>
          <w:b/>
          <w:bCs/>
          <w:color w:val="000000"/>
          <w:sz w:val="18"/>
          <w:szCs w:val="18"/>
        </w:rPr>
        <w:t>ODPRAVA NAPAK IN GARANCIJSKA DOBA, REZERVNI DELI IN SERVIS</w:t>
      </w:r>
    </w:p>
    <w:p w14:paraId="640DAF2F" w14:textId="5B7BCDCE"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616A38">
        <w:rPr>
          <w:rFonts w:ascii="Arial" w:hAnsi="Arial" w:cs="Arial"/>
          <w:b/>
          <w:bCs/>
          <w:color w:val="000000"/>
          <w:sz w:val="18"/>
          <w:szCs w:val="18"/>
        </w:rPr>
        <w:t>7</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00DBAADB"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opremi oz. do končnega prevzema s prevzemnim zapisnikom (ki vključuje tako pravilno dobavo opreme kot tudi izvedbo </w:t>
            </w:r>
            <w:r w:rsidR="000B2F28">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37934409" w:rsidR="0008204B" w:rsidRPr="00731494" w:rsidRDefault="0008204B" w:rsidP="0008204B">
      <w:pPr>
        <w:spacing w:after="0" w:line="240" w:lineRule="auto"/>
        <w:jc w:val="center"/>
      </w:pPr>
      <w:r w:rsidRPr="00731494">
        <w:rPr>
          <w:rFonts w:ascii="Arial" w:hAnsi="Arial" w:cs="Arial"/>
          <w:b/>
          <w:bCs/>
          <w:color w:val="000000"/>
          <w:sz w:val="18"/>
          <w:szCs w:val="18"/>
        </w:rPr>
        <w:t>1</w:t>
      </w:r>
      <w:r w:rsidR="00616A38">
        <w:rPr>
          <w:rFonts w:ascii="Arial" w:hAnsi="Arial" w:cs="Arial"/>
          <w:b/>
          <w:bCs/>
          <w:color w:val="000000"/>
          <w:sz w:val="18"/>
          <w:szCs w:val="18"/>
        </w:rPr>
        <w:t>8</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269CD6EB"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F10ABB" w:rsidRDefault="00E42ED3" w:rsidP="00E42ED3">
            <w:pPr>
              <w:spacing w:after="120" w:line="260" w:lineRule="exact"/>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F10ABB" w:rsidRDefault="00E42ED3" w:rsidP="00697900">
            <w:pPr>
              <w:pStyle w:val="ListParagraph"/>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F10ABB" w:rsidRDefault="00E42ED3" w:rsidP="00697900">
            <w:pPr>
              <w:pStyle w:val="ListParagraph"/>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10ABB">
              <w:rPr>
                <w:color w:val="000000" w:themeColor="text1"/>
                <w:sz w:val="18"/>
                <w:szCs w:val="18"/>
              </w:rPr>
              <w:t xml:space="preserve"> </w:t>
            </w:r>
          </w:p>
          <w:p w14:paraId="097725B9" w14:textId="77777777" w:rsidR="00E42ED3" w:rsidRPr="00F10ABB" w:rsidRDefault="00E42ED3" w:rsidP="00697900">
            <w:pPr>
              <w:pStyle w:val="ListParagraph"/>
              <w:numPr>
                <w:ilvl w:val="0"/>
                <w:numId w:val="42"/>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1BC5B8D"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sidR="000B2F28">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4E9341FC" w14:textId="27A5CBD6"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616A38">
        <w:rPr>
          <w:rFonts w:ascii="Arial" w:hAnsi="Arial" w:cs="Arial"/>
          <w:b/>
          <w:bCs/>
          <w:color w:val="000000"/>
          <w:sz w:val="18"/>
          <w:szCs w:val="18"/>
        </w:rPr>
        <w:t>9</w:t>
      </w:r>
      <w:r w:rsidRPr="00731494">
        <w:rPr>
          <w:rFonts w:ascii="Arial" w:hAnsi="Arial" w:cs="Arial"/>
          <w:b/>
          <w:bCs/>
          <w:color w:val="000000"/>
          <w:sz w:val="18"/>
          <w:szCs w:val="18"/>
        </w:rPr>
        <w:t>.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599B74FB" w14:textId="77777777" w:rsidR="001A0FF7" w:rsidRPr="001A0FF7" w:rsidRDefault="001A0FF7" w:rsidP="001A0FF7">
            <w:pPr>
              <w:spacing w:line="260" w:lineRule="exact"/>
              <w:jc w:val="both"/>
              <w:rPr>
                <w:rFonts w:ascii="Arial" w:hAnsi="Arial" w:cs="Arial"/>
                <w:sz w:val="18"/>
                <w:szCs w:val="18"/>
              </w:rPr>
            </w:pPr>
            <w:r w:rsidRPr="001A0FF7">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272E1A14" w14:textId="3BE3A55D" w:rsidR="0008204B" w:rsidRPr="00731494" w:rsidRDefault="001A0FF7" w:rsidP="001A0FF7">
            <w:pPr>
              <w:spacing w:after="225" w:line="260" w:lineRule="exact"/>
              <w:jc w:val="both"/>
              <w:rPr>
                <w:rFonts w:ascii="Arial" w:hAnsi="Arial" w:cs="Arial"/>
                <w:b/>
                <w:sz w:val="18"/>
                <w:szCs w:val="18"/>
              </w:rPr>
            </w:pPr>
            <w:r w:rsidRPr="001A0FF7">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1E899DEC" w:rsidR="00BE7E6E" w:rsidRPr="00731494" w:rsidRDefault="00616A38">
      <w:pPr>
        <w:spacing w:after="0" w:line="240" w:lineRule="auto"/>
        <w:jc w:val="center"/>
      </w:pPr>
      <w:r>
        <w:rPr>
          <w:rFonts w:ascii="Arial" w:hAnsi="Arial" w:cs="Arial"/>
          <w:b/>
          <w:bCs/>
          <w:color w:val="000000"/>
          <w:sz w:val="18"/>
          <w:szCs w:val="18"/>
        </w:rPr>
        <w:t>20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07C1DA9" w:rsidR="00BE7E6E" w:rsidRPr="00731494" w:rsidRDefault="00A11576">
      <w:pPr>
        <w:spacing w:after="0" w:line="240" w:lineRule="auto"/>
        <w:jc w:val="center"/>
      </w:pPr>
      <w:r w:rsidRPr="00731494">
        <w:rPr>
          <w:rFonts w:ascii="Arial" w:hAnsi="Arial" w:cs="Arial"/>
          <w:b/>
          <w:bCs/>
          <w:color w:val="000000"/>
          <w:sz w:val="18"/>
          <w:szCs w:val="18"/>
        </w:rPr>
        <w:t>2</w:t>
      </w:r>
      <w:r w:rsidR="00616A38">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548A9557"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6A38">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19A71A05"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616A38">
        <w:rPr>
          <w:rFonts w:ascii="Arial" w:hAnsi="Arial" w:cs="Arial"/>
          <w:b/>
          <w:bCs/>
          <w:color w:val="000000"/>
          <w:sz w:val="18"/>
          <w:szCs w:val="18"/>
        </w:rPr>
        <w:t>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6390063E"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6A38">
        <w:rPr>
          <w:rFonts w:ascii="Arial" w:hAnsi="Arial" w:cs="Arial"/>
          <w:b/>
          <w:bCs/>
          <w:color w:val="000000"/>
          <w:sz w:val="18"/>
          <w:szCs w:val="18"/>
        </w:rPr>
        <w:t>3</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2CF293B3"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w:t>
      </w:r>
      <w:r w:rsidR="00616A38">
        <w:rPr>
          <w:rFonts w:ascii="Arial" w:hAnsi="Arial" w:cs="Arial"/>
          <w:b/>
          <w:bCs/>
          <w:color w:val="000000"/>
          <w:sz w:val="18"/>
          <w:szCs w:val="18"/>
        </w:rPr>
        <w:t>I</w:t>
      </w:r>
      <w:r w:rsidRPr="00731494">
        <w:rPr>
          <w:rFonts w:ascii="Arial" w:hAnsi="Arial" w:cs="Arial"/>
          <w:b/>
          <w:bCs/>
          <w:color w:val="000000"/>
          <w:sz w:val="18"/>
          <w:szCs w:val="18"/>
        </w:rPr>
        <w:t>. ZAVAROVANJE POSLA</w:t>
      </w:r>
    </w:p>
    <w:p w14:paraId="770E394B" w14:textId="274C57FC" w:rsidR="00BE7E6E" w:rsidRPr="00731494" w:rsidRDefault="00A11576">
      <w:pPr>
        <w:spacing w:after="0" w:line="240" w:lineRule="auto"/>
        <w:jc w:val="center"/>
      </w:pPr>
      <w:r w:rsidRPr="00731494">
        <w:rPr>
          <w:rFonts w:ascii="Arial" w:hAnsi="Arial" w:cs="Arial"/>
          <w:b/>
          <w:bCs/>
          <w:color w:val="000000"/>
          <w:sz w:val="18"/>
          <w:szCs w:val="18"/>
        </w:rPr>
        <w:t>2</w:t>
      </w:r>
      <w:r w:rsidR="00616A38">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D5C956E"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3DD7381" w14:textId="77777777" w:rsidR="00794EE2" w:rsidRPr="009A685E" w:rsidRDefault="00794EE2" w:rsidP="00794EE2">
            <w:pPr>
              <w:spacing w:line="264" w:lineRule="auto"/>
              <w:jc w:val="both"/>
              <w:rPr>
                <w:rFonts w:ascii="Arial" w:hAnsi="Arial" w:cs="Arial"/>
                <w:sz w:val="18"/>
                <w:szCs w:val="18"/>
              </w:rPr>
            </w:pPr>
          </w:p>
          <w:p w14:paraId="21A4EDD6"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4F44F9A4" w14:textId="77777777" w:rsidR="00794EE2" w:rsidRPr="009A685E" w:rsidRDefault="00794EE2" w:rsidP="00794EE2">
            <w:pPr>
              <w:tabs>
                <w:tab w:val="left" w:pos="1725"/>
              </w:tabs>
              <w:spacing w:line="264" w:lineRule="auto"/>
              <w:jc w:val="both"/>
              <w:rPr>
                <w:rFonts w:ascii="Arial" w:hAnsi="Arial" w:cs="Arial"/>
                <w:sz w:val="18"/>
                <w:szCs w:val="18"/>
              </w:rPr>
            </w:pPr>
          </w:p>
          <w:p w14:paraId="2429ECAF" w14:textId="77777777" w:rsidR="00794EE2" w:rsidRPr="009A685E" w:rsidRDefault="00794EE2" w:rsidP="00794EE2">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69C2D2" w14:textId="77777777" w:rsidR="00794EE2" w:rsidRPr="009A685E" w:rsidRDefault="00794EE2" w:rsidP="00697900">
            <w:pPr>
              <w:pStyle w:val="ListParagraph"/>
              <w:numPr>
                <w:ilvl w:val="0"/>
                <w:numId w:val="48"/>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2F63FCE8" w14:textId="77777777" w:rsidR="00794EE2" w:rsidRPr="009A685E" w:rsidRDefault="00794EE2" w:rsidP="00697900">
            <w:pPr>
              <w:pStyle w:val="ListParagraph"/>
              <w:numPr>
                <w:ilvl w:val="0"/>
                <w:numId w:val="48"/>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29EA2B78" w14:textId="77777777" w:rsidR="00794EE2" w:rsidRDefault="00794EE2" w:rsidP="00697900">
            <w:pPr>
              <w:pStyle w:val="ListParagraph"/>
              <w:numPr>
                <w:ilvl w:val="0"/>
                <w:numId w:val="48"/>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792769C" w14:textId="77777777" w:rsidR="00794EE2" w:rsidRDefault="00794EE2" w:rsidP="00697900">
            <w:pPr>
              <w:pStyle w:val="ListParagraph"/>
              <w:numPr>
                <w:ilvl w:val="0"/>
                <w:numId w:val="48"/>
              </w:numPr>
              <w:ind w:left="1077" w:hanging="357"/>
              <w:contextualSpacing w:val="0"/>
              <w:jc w:val="both"/>
              <w:rPr>
                <w:rFonts w:ascii="Arial" w:hAnsi="Arial" w:cs="Arial"/>
                <w:color w:val="000000"/>
                <w:sz w:val="18"/>
                <w:szCs w:val="18"/>
              </w:rPr>
            </w:pPr>
            <w:r>
              <w:rPr>
                <w:rFonts w:ascii="Arial" w:hAnsi="Arial" w:cs="Arial"/>
                <w:color w:val="000000"/>
                <w:sz w:val="18"/>
                <w:szCs w:val="18"/>
              </w:rPr>
              <w:lastRenderedPageBreak/>
              <w:t>dobavitelj ne izvaja dobav potrošnega materiala in reagentov skladno z zahtevami razpisne dokumentacije oziroma pogodbe,</w:t>
            </w:r>
          </w:p>
          <w:p w14:paraId="68DCF43E" w14:textId="77777777" w:rsidR="00794EE2" w:rsidRPr="00733101" w:rsidRDefault="00794EE2" w:rsidP="00697900">
            <w:pPr>
              <w:pStyle w:val="ListParagraph"/>
              <w:numPr>
                <w:ilvl w:val="0"/>
                <w:numId w:val="48"/>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F92E9DA" w14:textId="77777777" w:rsidR="00794EE2" w:rsidRPr="009A685E" w:rsidRDefault="00794EE2" w:rsidP="00697900">
            <w:pPr>
              <w:pStyle w:val="ListParagraph"/>
              <w:numPr>
                <w:ilvl w:val="0"/>
                <w:numId w:val="48"/>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42224FA6" w14:textId="77777777" w:rsidR="00794EE2" w:rsidRPr="009A685E" w:rsidRDefault="00794EE2" w:rsidP="00697900">
            <w:pPr>
              <w:pStyle w:val="ListParagraph"/>
              <w:numPr>
                <w:ilvl w:val="0"/>
                <w:numId w:val="48"/>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39566C18" w14:textId="77777777" w:rsidR="00794EE2" w:rsidRPr="009A685E" w:rsidRDefault="00794EE2" w:rsidP="00697900">
            <w:pPr>
              <w:pStyle w:val="ListParagraph"/>
              <w:numPr>
                <w:ilvl w:val="0"/>
                <w:numId w:val="48"/>
              </w:numPr>
              <w:suppressAutoHyphens/>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437DB7ED" w14:textId="77777777" w:rsidR="00794EE2" w:rsidRPr="009A685E" w:rsidRDefault="00794EE2" w:rsidP="00697900">
            <w:pPr>
              <w:pStyle w:val="ListParagraph"/>
              <w:numPr>
                <w:ilvl w:val="0"/>
                <w:numId w:val="48"/>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5C2CCA5" w14:textId="77777777" w:rsidR="00C07192" w:rsidRDefault="00C07192" w:rsidP="007B211B">
            <w:pPr>
              <w:spacing w:line="264" w:lineRule="auto"/>
              <w:contextualSpacing/>
              <w:jc w:val="both"/>
              <w:rPr>
                <w:rFonts w:ascii="Arial" w:hAnsi="Arial" w:cs="Arial"/>
                <w:sz w:val="18"/>
                <w:szCs w:val="18"/>
              </w:rPr>
            </w:pPr>
          </w:p>
          <w:p w14:paraId="58F85F62" w14:textId="2D489D2F" w:rsidR="00BE7E6E" w:rsidRDefault="00794EE2" w:rsidP="007B211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494DBF18" w:rsidR="007B211B" w:rsidRPr="007B211B" w:rsidRDefault="007B211B" w:rsidP="007B211B">
            <w:pPr>
              <w:spacing w:line="264" w:lineRule="auto"/>
              <w:contextualSpacing/>
              <w:jc w:val="both"/>
              <w:rPr>
                <w:rFonts w:ascii="Arial" w:hAnsi="Arial" w:cs="Arial"/>
                <w:sz w:val="18"/>
                <w:szCs w:val="18"/>
              </w:rPr>
            </w:pPr>
          </w:p>
        </w:tc>
      </w:tr>
    </w:tbl>
    <w:p w14:paraId="127F8983" w14:textId="36D821C2" w:rsidR="00BE7E6E" w:rsidRPr="00731494" w:rsidRDefault="00A11576">
      <w:pPr>
        <w:spacing w:after="0" w:line="240" w:lineRule="auto"/>
        <w:jc w:val="center"/>
      </w:pPr>
      <w:r w:rsidRPr="00731494">
        <w:rPr>
          <w:rFonts w:ascii="Arial" w:hAnsi="Arial" w:cs="Arial"/>
          <w:b/>
          <w:bCs/>
          <w:color w:val="000000"/>
          <w:sz w:val="18"/>
          <w:szCs w:val="18"/>
        </w:rPr>
        <w:t>2</w:t>
      </w:r>
      <w:r w:rsidR="00616A38">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02C836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66BA94AF" w14:textId="77777777" w:rsidR="007B211B" w:rsidRPr="009A685E" w:rsidRDefault="007B211B" w:rsidP="007B211B">
            <w:pPr>
              <w:spacing w:line="276" w:lineRule="auto"/>
              <w:jc w:val="both"/>
              <w:rPr>
                <w:rFonts w:ascii="Arial" w:hAnsi="Arial" w:cs="Arial"/>
                <w:sz w:val="18"/>
                <w:szCs w:val="18"/>
              </w:rPr>
            </w:pPr>
          </w:p>
          <w:p w14:paraId="1EE6DE3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19E8636A" w14:textId="77777777" w:rsidR="007B211B" w:rsidRPr="009A685E" w:rsidRDefault="007B211B" w:rsidP="007B211B">
            <w:pPr>
              <w:spacing w:line="276" w:lineRule="auto"/>
              <w:jc w:val="both"/>
              <w:rPr>
                <w:rFonts w:ascii="Arial" w:hAnsi="Arial" w:cs="Arial"/>
                <w:color w:val="000000" w:themeColor="text1"/>
                <w:sz w:val="18"/>
                <w:szCs w:val="18"/>
              </w:rPr>
            </w:pPr>
          </w:p>
          <w:p w14:paraId="033A9528" w14:textId="77777777" w:rsidR="007B211B" w:rsidRPr="009A685E" w:rsidRDefault="007B211B" w:rsidP="007B211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7978C31E" w14:textId="77777777" w:rsidR="007B211B" w:rsidRPr="009A685E" w:rsidRDefault="007B211B" w:rsidP="00697900">
            <w:pPr>
              <w:pStyle w:val="ListParagraph"/>
              <w:numPr>
                <w:ilvl w:val="0"/>
                <w:numId w:val="49"/>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28E260D2" w14:textId="77777777" w:rsidR="007B211B" w:rsidRDefault="007B211B" w:rsidP="00697900">
            <w:pPr>
              <w:pStyle w:val="ListParagraph"/>
              <w:numPr>
                <w:ilvl w:val="0"/>
                <w:numId w:val="49"/>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0FA9198E" w14:textId="77777777" w:rsidR="007B211B" w:rsidRPr="00733101" w:rsidRDefault="007B211B" w:rsidP="00697900">
            <w:pPr>
              <w:pStyle w:val="ListParagraph"/>
              <w:numPr>
                <w:ilvl w:val="0"/>
                <w:numId w:val="49"/>
              </w:numPr>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265CC839" w14:textId="77777777" w:rsidR="007B211B" w:rsidRDefault="007B211B" w:rsidP="00697900">
            <w:pPr>
              <w:pStyle w:val="ListParagraph"/>
              <w:numPr>
                <w:ilvl w:val="0"/>
                <w:numId w:val="49"/>
              </w:numPr>
              <w:suppressAutoHyphens/>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65EC2BA" w:rsidR="00BE7E6E" w:rsidRPr="007B211B" w:rsidRDefault="007B211B" w:rsidP="00697900">
            <w:pPr>
              <w:pStyle w:val="ListParagraph"/>
              <w:numPr>
                <w:ilvl w:val="0"/>
                <w:numId w:val="49"/>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35D141C3"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00616A38">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1C93E6B2" w:rsidR="00BE7E6E" w:rsidRPr="00731494" w:rsidRDefault="00A11576">
      <w:pPr>
        <w:spacing w:after="0" w:line="240" w:lineRule="auto"/>
        <w:jc w:val="center"/>
      </w:pPr>
      <w:r w:rsidRPr="00731494">
        <w:rPr>
          <w:rFonts w:ascii="Arial" w:hAnsi="Arial" w:cs="Arial"/>
          <w:b/>
          <w:bCs/>
          <w:color w:val="000000"/>
          <w:sz w:val="18"/>
          <w:szCs w:val="18"/>
        </w:rPr>
        <w:t>2</w:t>
      </w:r>
      <w:r w:rsidR="00616A38">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lastRenderedPageBreak/>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9AC1B17" w:rsidR="00BE7E6E" w:rsidRPr="00731494" w:rsidRDefault="00A11576">
      <w:pPr>
        <w:spacing w:before="225" w:after="225" w:line="240" w:lineRule="auto"/>
        <w:jc w:val="both"/>
      </w:pPr>
      <w:r w:rsidRPr="00731494">
        <w:rPr>
          <w:rFonts w:ascii="Arial" w:hAnsi="Arial" w:cs="Arial"/>
          <w:b/>
          <w:bCs/>
          <w:color w:val="000000"/>
          <w:sz w:val="18"/>
          <w:szCs w:val="18"/>
        </w:rPr>
        <w:t>X</w:t>
      </w:r>
      <w:r w:rsidR="00616A38">
        <w:rPr>
          <w:rFonts w:ascii="Arial" w:hAnsi="Arial" w:cs="Arial"/>
          <w:b/>
          <w:bCs/>
          <w:color w:val="000000"/>
          <w:sz w:val="18"/>
          <w:szCs w:val="18"/>
        </w:rPr>
        <w:t>IV</w:t>
      </w:r>
      <w:r w:rsidRPr="00731494">
        <w:rPr>
          <w:rFonts w:ascii="Arial" w:hAnsi="Arial" w:cs="Arial"/>
          <w:b/>
          <w:bCs/>
          <w:color w:val="000000"/>
          <w:sz w:val="18"/>
          <w:szCs w:val="18"/>
        </w:rPr>
        <w:t>. SOCIALNA KLAVZULA IN RAZVEZNI POGOJ</w:t>
      </w:r>
    </w:p>
    <w:p w14:paraId="6F06FB83" w14:textId="7A97EEE9" w:rsidR="00BE7E6E" w:rsidRPr="00731494" w:rsidRDefault="00A11576">
      <w:pPr>
        <w:spacing w:after="0" w:line="240" w:lineRule="auto"/>
        <w:jc w:val="center"/>
      </w:pPr>
      <w:r w:rsidRPr="00731494">
        <w:rPr>
          <w:rFonts w:ascii="Arial" w:hAnsi="Arial" w:cs="Arial"/>
          <w:b/>
          <w:bCs/>
          <w:color w:val="000000"/>
          <w:sz w:val="18"/>
          <w:szCs w:val="18"/>
        </w:rPr>
        <w:t>2</w:t>
      </w:r>
      <w:r w:rsidR="00616A38">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31B54B45"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13155BD4" w:rsidR="00BE7E6E" w:rsidRPr="00731494" w:rsidRDefault="00A11576">
      <w:pPr>
        <w:spacing w:after="0" w:line="240" w:lineRule="auto"/>
        <w:jc w:val="center"/>
      </w:pPr>
      <w:r w:rsidRPr="00731494">
        <w:rPr>
          <w:rFonts w:ascii="Arial" w:hAnsi="Arial" w:cs="Arial"/>
          <w:b/>
          <w:bCs/>
          <w:color w:val="000000"/>
          <w:sz w:val="18"/>
          <w:szCs w:val="18"/>
        </w:rPr>
        <w:t>2</w:t>
      </w:r>
      <w:r w:rsidR="00616A38">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731494">
              <w:rPr>
                <w:rFonts w:ascii="Arial" w:hAnsi="Arial" w:cs="Arial"/>
                <w:color w:val="000000"/>
                <w:sz w:val="18"/>
                <w:szCs w:val="18"/>
              </w:rPr>
              <w:lastRenderedPageBreak/>
              <w:t>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5FADE88"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00616A38">
        <w:rPr>
          <w:rFonts w:ascii="Arial" w:hAnsi="Arial" w:cs="Arial"/>
          <w:b/>
          <w:bCs/>
          <w:color w:val="000000"/>
          <w:sz w:val="18"/>
          <w:szCs w:val="18"/>
        </w:rPr>
        <w:t>I</w:t>
      </w:r>
      <w:r w:rsidRPr="00731494">
        <w:rPr>
          <w:rFonts w:ascii="Arial" w:hAnsi="Arial" w:cs="Arial"/>
          <w:b/>
          <w:bCs/>
          <w:color w:val="000000"/>
          <w:sz w:val="18"/>
          <w:szCs w:val="18"/>
        </w:rPr>
        <w:t>. PROTIKORUPCIJSKA KLAVZULA</w:t>
      </w:r>
    </w:p>
    <w:p w14:paraId="16C9959D" w14:textId="35708B9D" w:rsidR="00BE7E6E" w:rsidRPr="00731494" w:rsidRDefault="00A11576">
      <w:pPr>
        <w:spacing w:after="0" w:line="240" w:lineRule="auto"/>
        <w:jc w:val="center"/>
      </w:pPr>
      <w:r w:rsidRPr="00731494">
        <w:rPr>
          <w:rFonts w:ascii="Arial" w:hAnsi="Arial" w:cs="Arial"/>
          <w:b/>
          <w:bCs/>
          <w:color w:val="000000"/>
          <w:sz w:val="18"/>
          <w:szCs w:val="18"/>
        </w:rPr>
        <w:t>2</w:t>
      </w:r>
      <w:r w:rsidR="00616A38">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7FC74670" w:rsidR="00BE7E6E" w:rsidRPr="00731494" w:rsidRDefault="00A11576">
      <w:pPr>
        <w:spacing w:before="225" w:after="225" w:line="240" w:lineRule="auto"/>
        <w:jc w:val="both"/>
      </w:pPr>
      <w:r w:rsidRPr="00731494">
        <w:rPr>
          <w:rFonts w:ascii="Arial" w:hAnsi="Arial" w:cs="Arial"/>
          <w:b/>
          <w:bCs/>
          <w:color w:val="000000"/>
          <w:sz w:val="18"/>
          <w:szCs w:val="18"/>
        </w:rPr>
        <w:t>XV</w:t>
      </w:r>
      <w:r w:rsidR="00616A38">
        <w:rPr>
          <w:rFonts w:ascii="Arial" w:hAnsi="Arial" w:cs="Arial"/>
          <w:b/>
          <w:bCs/>
          <w:color w:val="000000"/>
          <w:sz w:val="18"/>
          <w:szCs w:val="18"/>
        </w:rPr>
        <w:t>I</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1D59B4CB" w:rsidR="00BE7E6E" w:rsidRPr="00731494" w:rsidRDefault="00616A38">
      <w:pPr>
        <w:spacing w:after="0" w:line="240" w:lineRule="auto"/>
        <w:jc w:val="center"/>
      </w:pPr>
      <w:r>
        <w:rPr>
          <w:rFonts w:ascii="Arial" w:hAnsi="Arial" w:cs="Arial"/>
          <w:b/>
          <w:bCs/>
          <w:color w:val="000000"/>
          <w:sz w:val="18"/>
          <w:szCs w:val="18"/>
        </w:rPr>
        <w:t>30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76BEF507"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00616A38">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5798C37" w:rsidR="00BE7E6E" w:rsidRPr="00731494" w:rsidRDefault="00AF4793">
      <w:pPr>
        <w:spacing w:after="0" w:line="240" w:lineRule="auto"/>
        <w:jc w:val="center"/>
      </w:pPr>
      <w:r w:rsidRPr="00731494">
        <w:rPr>
          <w:rFonts w:ascii="Arial" w:hAnsi="Arial" w:cs="Arial"/>
          <w:b/>
          <w:bCs/>
          <w:color w:val="000000"/>
          <w:sz w:val="18"/>
          <w:szCs w:val="18"/>
        </w:rPr>
        <w:t>3</w:t>
      </w:r>
      <w:r w:rsidR="008E45C5">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304E3DB" w:rsidR="003B3D19" w:rsidRPr="00731494" w:rsidRDefault="003B3D19" w:rsidP="003B3D19">
      <w:pPr>
        <w:spacing w:after="0" w:line="240" w:lineRule="auto"/>
        <w:jc w:val="center"/>
      </w:pPr>
      <w:r w:rsidRPr="00731494">
        <w:rPr>
          <w:rFonts w:ascii="Arial" w:hAnsi="Arial" w:cs="Arial"/>
          <w:b/>
          <w:bCs/>
          <w:color w:val="000000"/>
          <w:sz w:val="18"/>
          <w:szCs w:val="18"/>
        </w:rPr>
        <w:t>3</w:t>
      </w:r>
      <w:r w:rsidR="00616A38">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1DA64C82" w:rsidR="00BE7E6E" w:rsidRPr="00731494" w:rsidRDefault="00AF4793">
      <w:pPr>
        <w:spacing w:after="0" w:line="240" w:lineRule="auto"/>
        <w:jc w:val="center"/>
      </w:pPr>
      <w:r w:rsidRPr="00731494">
        <w:rPr>
          <w:rFonts w:ascii="Arial" w:hAnsi="Arial" w:cs="Arial"/>
          <w:b/>
          <w:bCs/>
          <w:color w:val="000000"/>
          <w:sz w:val="18"/>
          <w:szCs w:val="18"/>
        </w:rPr>
        <w:t>3</w:t>
      </w:r>
      <w:r w:rsidR="00616A38">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04B55DC2" w:rsidR="0034300A" w:rsidRDefault="00A11576" w:rsidP="00285E5F">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6A971DD7" w14:textId="7257E3DC" w:rsidR="00C07192" w:rsidRDefault="00C07192">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1DA5CF37" w14:textId="77777777" w:rsidR="000C11A9" w:rsidRPr="0034300A" w:rsidRDefault="000C11A9" w:rsidP="000C11A9">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7D0B2667"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2FCD2AD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6CF04E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5A0F7F28"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1F8E04D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265B6C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6D2BB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2331D60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49EBC0C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744E5E2A" w14:textId="77777777" w:rsidR="000C11A9" w:rsidRPr="0034300A" w:rsidRDefault="000C11A9" w:rsidP="000C11A9">
      <w:pPr>
        <w:spacing w:after="0" w:line="240" w:lineRule="auto"/>
        <w:rPr>
          <w:rFonts w:ascii="Arial" w:eastAsia="Times New Roman" w:hAnsi="Arial" w:cs="Arial"/>
          <w:sz w:val="18"/>
          <w:szCs w:val="18"/>
          <w:lang w:eastAsia="sl-SI"/>
        </w:rPr>
      </w:pPr>
    </w:p>
    <w:p w14:paraId="7D7F57FB" w14:textId="77777777" w:rsidR="000C11A9" w:rsidRPr="0034300A" w:rsidRDefault="000C11A9" w:rsidP="000C11A9">
      <w:pPr>
        <w:spacing w:after="0" w:line="240" w:lineRule="auto"/>
        <w:jc w:val="center"/>
        <w:rPr>
          <w:rFonts w:ascii="Arial" w:eastAsia="Times New Roman" w:hAnsi="Arial" w:cs="Arial"/>
          <w:sz w:val="18"/>
          <w:szCs w:val="18"/>
          <w:lang w:eastAsia="sl-SI"/>
        </w:rPr>
      </w:pPr>
    </w:p>
    <w:p w14:paraId="195F3996" w14:textId="060BED1B"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0273C0" w:rsidRPr="000273C0">
        <w:rPr>
          <w:rFonts w:ascii="Arial" w:eastAsia="Times New Roman" w:hAnsi="Arial" w:cs="Arial"/>
          <w:b/>
          <w:color w:val="000000" w:themeColor="text1"/>
          <w:sz w:val="18"/>
          <w:szCs w:val="18"/>
          <w:lang w:eastAsia="sl-SI"/>
        </w:rPr>
        <w:t>ANALIZNEGA SISTEMA ZA DOLOČANJE GENETSKIH RAZLIČIC ZA POTREBE UKC LJUBLJANA</w:t>
      </w:r>
    </w:p>
    <w:p w14:paraId="7530FDA4" w14:textId="77777777"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37F67B9" w14:textId="77777777" w:rsidR="000C11A9" w:rsidRPr="0034300A" w:rsidRDefault="000C11A9" w:rsidP="000C11A9">
      <w:pPr>
        <w:spacing w:after="0" w:line="240" w:lineRule="auto"/>
        <w:jc w:val="center"/>
        <w:rPr>
          <w:rFonts w:ascii="Arial" w:eastAsia="Times New Roman" w:hAnsi="Arial" w:cs="Arial"/>
          <w:b/>
          <w:sz w:val="18"/>
          <w:szCs w:val="18"/>
          <w:lang w:eastAsia="sl-SI"/>
        </w:rPr>
      </w:pPr>
    </w:p>
    <w:p w14:paraId="79BB1AAA"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9FAF2B5" w14:textId="77777777" w:rsidR="000C11A9" w:rsidRPr="0034300A" w:rsidRDefault="000C11A9" w:rsidP="00697900">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4B3DC279" w14:textId="77777777" w:rsidR="000C11A9" w:rsidRPr="0034300A" w:rsidRDefault="000C11A9" w:rsidP="000C11A9">
      <w:pPr>
        <w:spacing w:after="0" w:line="240" w:lineRule="auto"/>
        <w:rPr>
          <w:rFonts w:ascii="Arial" w:eastAsia="Times New Roman" w:hAnsi="Arial" w:cs="Arial"/>
          <w:b/>
          <w:sz w:val="18"/>
          <w:szCs w:val="18"/>
          <w:lang w:eastAsia="sl-SI"/>
        </w:rPr>
      </w:pPr>
    </w:p>
    <w:p w14:paraId="1B5A890E" w14:textId="77777777"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B48A38B"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2CB6F3F3" w14:textId="77777777" w:rsidR="000C11A9" w:rsidRPr="0034300A" w:rsidRDefault="000C11A9" w:rsidP="000C11A9">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1B96CB3" w14:textId="77777777" w:rsidR="000C11A9" w:rsidRPr="0034300A" w:rsidRDefault="000C11A9" w:rsidP="000C11A9">
      <w:pPr>
        <w:spacing w:after="0"/>
        <w:ind w:left="360"/>
        <w:contextualSpacing/>
        <w:jc w:val="both"/>
        <w:rPr>
          <w:rFonts w:ascii="Arial" w:eastAsia="Calibri" w:hAnsi="Arial" w:cs="Arial"/>
          <w:sz w:val="18"/>
          <w:szCs w:val="18"/>
        </w:rPr>
      </w:pPr>
    </w:p>
    <w:p w14:paraId="418BC414" w14:textId="0FD1EC20"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29EDFDD3" w14:textId="77777777" w:rsidR="000C11A9" w:rsidRPr="0034300A" w:rsidRDefault="000C11A9" w:rsidP="000C11A9">
      <w:pPr>
        <w:spacing w:after="0"/>
        <w:ind w:left="360"/>
        <w:jc w:val="both"/>
        <w:rPr>
          <w:rFonts w:ascii="Arial" w:eastAsia="Times New Roman" w:hAnsi="Arial" w:cs="Arial"/>
          <w:sz w:val="18"/>
          <w:szCs w:val="18"/>
          <w:lang w:eastAsia="sl-SI"/>
        </w:rPr>
      </w:pPr>
    </w:p>
    <w:p w14:paraId="2A2F47DE" w14:textId="77777777" w:rsidR="000C11A9" w:rsidRPr="0034300A" w:rsidRDefault="000C11A9" w:rsidP="00697900">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2E4DCAC" w14:textId="77777777" w:rsidR="000C11A9" w:rsidRPr="0034300A" w:rsidRDefault="000C11A9" w:rsidP="000C11A9">
      <w:pPr>
        <w:spacing w:after="0" w:line="220" w:lineRule="atLeast"/>
        <w:ind w:left="360"/>
        <w:jc w:val="both"/>
        <w:rPr>
          <w:rFonts w:ascii="Arial" w:eastAsia="Times New Roman" w:hAnsi="Arial" w:cs="Arial"/>
          <w:sz w:val="18"/>
          <w:szCs w:val="18"/>
          <w:lang w:eastAsia="x-none"/>
        </w:rPr>
      </w:pPr>
    </w:p>
    <w:p w14:paraId="50F2A832" w14:textId="77777777" w:rsidR="000C11A9" w:rsidRPr="0034300A" w:rsidRDefault="000C11A9" w:rsidP="000C11A9">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82B6DCB" w14:textId="77777777" w:rsidR="000C11A9" w:rsidRPr="0034300A" w:rsidRDefault="000C11A9" w:rsidP="000C11A9">
      <w:pPr>
        <w:spacing w:after="0"/>
        <w:ind w:left="360" w:right="23"/>
        <w:jc w:val="both"/>
        <w:rPr>
          <w:rFonts w:ascii="Arial" w:eastAsia="Times New Roman" w:hAnsi="Arial" w:cs="Arial"/>
          <w:sz w:val="18"/>
          <w:szCs w:val="18"/>
          <w:highlight w:val="yellow"/>
          <w:lang w:eastAsia="x-none"/>
        </w:rPr>
      </w:pPr>
    </w:p>
    <w:p w14:paraId="051FC03E" w14:textId="77777777"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2E1EC68B" w14:textId="77777777"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6DB388ED" w14:textId="77777777"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1B98E269" w14:textId="77777777"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5332A8CA" w14:textId="77777777" w:rsidR="000C11A9" w:rsidRPr="0034300A" w:rsidRDefault="000C11A9" w:rsidP="000C11A9">
      <w:pPr>
        <w:spacing w:after="0"/>
        <w:ind w:left="1080" w:right="23"/>
        <w:jc w:val="both"/>
        <w:rPr>
          <w:rFonts w:ascii="Arial" w:eastAsia="Times New Roman" w:hAnsi="Arial" w:cs="Arial"/>
          <w:sz w:val="18"/>
          <w:szCs w:val="18"/>
          <w:lang w:eastAsia="x-none"/>
        </w:rPr>
      </w:pPr>
    </w:p>
    <w:p w14:paraId="598234A2" w14:textId="77777777" w:rsidR="000C11A9" w:rsidRPr="0034300A" w:rsidRDefault="000C11A9" w:rsidP="000C11A9">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732A103A" w14:textId="77777777" w:rsidR="000C11A9" w:rsidRPr="0034300A" w:rsidRDefault="000C11A9" w:rsidP="000C11A9">
      <w:pPr>
        <w:spacing w:after="0" w:line="220" w:lineRule="atLeast"/>
        <w:ind w:left="720"/>
        <w:jc w:val="both"/>
        <w:rPr>
          <w:rFonts w:ascii="Arial" w:eastAsia="Times New Roman" w:hAnsi="Arial" w:cs="Arial"/>
          <w:sz w:val="18"/>
          <w:szCs w:val="18"/>
          <w:lang w:eastAsia="x-none"/>
        </w:rPr>
      </w:pPr>
    </w:p>
    <w:p w14:paraId="2FBD780F" w14:textId="77777777" w:rsidR="000C11A9" w:rsidRPr="0034300A" w:rsidRDefault="000C11A9" w:rsidP="00697900">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12B39C03" w14:textId="77777777" w:rsidR="000C11A9" w:rsidRPr="0034300A" w:rsidRDefault="000C11A9" w:rsidP="000C11A9">
      <w:pPr>
        <w:spacing w:after="0"/>
        <w:jc w:val="both"/>
        <w:rPr>
          <w:rFonts w:ascii="Arial" w:eastAsia="Times New Roman" w:hAnsi="Arial" w:cs="Arial"/>
          <w:sz w:val="18"/>
          <w:szCs w:val="18"/>
          <w:lang w:eastAsia="x-none"/>
        </w:rPr>
      </w:pPr>
    </w:p>
    <w:p w14:paraId="0F74DA49" w14:textId="77777777" w:rsidR="000C11A9" w:rsidRPr="0034300A" w:rsidRDefault="000C11A9" w:rsidP="00697900">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0E6E908" w14:textId="77777777" w:rsidR="000C11A9" w:rsidRPr="0034300A" w:rsidRDefault="000C11A9" w:rsidP="000C11A9">
      <w:pPr>
        <w:tabs>
          <w:tab w:val="left" w:pos="-284"/>
          <w:tab w:val="left" w:pos="993"/>
        </w:tabs>
        <w:suppressAutoHyphens/>
        <w:spacing w:after="0"/>
        <w:jc w:val="both"/>
        <w:rPr>
          <w:rFonts w:ascii="Arial" w:eastAsia="Times New Roman" w:hAnsi="Arial" w:cs="Arial"/>
          <w:sz w:val="18"/>
          <w:szCs w:val="18"/>
          <w:lang w:eastAsia="sl-SI"/>
        </w:rPr>
      </w:pPr>
    </w:p>
    <w:p w14:paraId="05868877"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152DE552"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C33516"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7D84C9C"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0FFFB85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604EC56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25CC6CFD" w14:textId="1023E0B7" w:rsidR="000C11A9"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5CDC3566" w14:textId="77777777" w:rsidR="003C7862" w:rsidRDefault="003C7862" w:rsidP="003C7862">
      <w:pPr>
        <w:pStyle w:val="ListParagraph"/>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7A3E828E" w14:textId="77777777" w:rsidR="003C7862" w:rsidRPr="003C7862" w:rsidRDefault="003C7862" w:rsidP="003C7862">
      <w:pPr>
        <w:pStyle w:val="ListParagraph"/>
        <w:spacing w:after="0" w:line="260" w:lineRule="exact"/>
        <w:ind w:left="1065"/>
        <w:jc w:val="both"/>
        <w:rPr>
          <w:rFonts w:ascii="Arial" w:hAnsi="Arial" w:cs="Arial"/>
          <w:sz w:val="18"/>
          <w:szCs w:val="18"/>
        </w:rPr>
      </w:pPr>
    </w:p>
    <w:p w14:paraId="06F98457" w14:textId="77777777" w:rsidR="003C7862" w:rsidRPr="003C7862" w:rsidRDefault="003C7862" w:rsidP="003C7862">
      <w:pPr>
        <w:pStyle w:val="ListParagraph"/>
        <w:spacing w:after="225" w:line="260" w:lineRule="exact"/>
        <w:ind w:left="1065"/>
        <w:jc w:val="both"/>
        <w:rPr>
          <w:rFonts w:ascii="Arial" w:hAnsi="Arial" w:cs="Arial"/>
          <w:b/>
          <w:sz w:val="18"/>
          <w:szCs w:val="18"/>
        </w:rPr>
      </w:pPr>
      <w:r w:rsidRPr="003C7862">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FF1FB25" w14:textId="77777777" w:rsidR="000C11A9" w:rsidRPr="0034300A" w:rsidRDefault="000C11A9" w:rsidP="000C11A9">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713C7449" w14:textId="77777777" w:rsidR="000C11A9" w:rsidRPr="0034300A" w:rsidRDefault="000C11A9" w:rsidP="000C11A9">
      <w:pPr>
        <w:spacing w:after="0"/>
        <w:ind w:left="709" w:hanging="1"/>
        <w:jc w:val="both"/>
        <w:rPr>
          <w:rFonts w:ascii="Arial" w:eastAsia="Times New Roman" w:hAnsi="Arial" w:cs="Arial"/>
          <w:sz w:val="18"/>
          <w:szCs w:val="18"/>
          <w:lang w:eastAsia="x-none"/>
        </w:rPr>
      </w:pPr>
    </w:p>
    <w:p w14:paraId="3745F70D"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223822C"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7457A4B"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F7184CF"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100D2E4" w14:textId="77777777" w:rsidR="000C11A9" w:rsidRPr="0034300A" w:rsidRDefault="000C11A9" w:rsidP="000C11A9">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7A73891" w14:textId="77777777" w:rsidR="000C11A9" w:rsidRPr="0034300A" w:rsidRDefault="000C11A9" w:rsidP="000C11A9">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0531CDF3" w14:textId="77777777" w:rsidR="000C11A9" w:rsidRPr="0034300A" w:rsidRDefault="000C11A9" w:rsidP="000C11A9">
      <w:pPr>
        <w:spacing w:after="0"/>
        <w:ind w:left="1422" w:hanging="357"/>
        <w:jc w:val="both"/>
        <w:rPr>
          <w:rFonts w:ascii="Arial" w:eastAsia="Times New Roman" w:hAnsi="Arial" w:cs="Arial"/>
          <w:color w:val="FF0000"/>
          <w:sz w:val="18"/>
          <w:szCs w:val="18"/>
          <w:lang w:eastAsia="x-none"/>
        </w:rPr>
      </w:pPr>
    </w:p>
    <w:p w14:paraId="62B695E4" w14:textId="77777777" w:rsidR="000C11A9" w:rsidRPr="0034300A" w:rsidRDefault="000C11A9" w:rsidP="00697900">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11A12D47" w14:textId="77777777" w:rsidR="000C11A9" w:rsidRPr="0034300A" w:rsidRDefault="000C11A9" w:rsidP="000C11A9">
      <w:pPr>
        <w:spacing w:after="0" w:line="240" w:lineRule="auto"/>
        <w:jc w:val="both"/>
        <w:rPr>
          <w:rFonts w:ascii="Arial" w:eastAsia="Times New Roman" w:hAnsi="Arial" w:cs="Arial"/>
          <w:bCs/>
          <w:sz w:val="18"/>
          <w:szCs w:val="18"/>
          <w:lang w:eastAsia="sl-SI"/>
        </w:rPr>
      </w:pPr>
    </w:p>
    <w:p w14:paraId="6F52A5B4" w14:textId="77777777" w:rsidR="000C11A9" w:rsidRPr="0034300A" w:rsidRDefault="000C11A9" w:rsidP="00697900">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50ABCAF9" w14:textId="77777777" w:rsidR="000C11A9" w:rsidRPr="0034300A" w:rsidRDefault="000C11A9" w:rsidP="000C11A9">
      <w:pPr>
        <w:spacing w:after="0"/>
        <w:jc w:val="both"/>
        <w:outlineLvl w:val="0"/>
        <w:rPr>
          <w:rFonts w:ascii="Arial" w:eastAsia="Times New Roman" w:hAnsi="Arial" w:cs="Arial"/>
          <w:color w:val="000000"/>
          <w:sz w:val="18"/>
          <w:szCs w:val="18"/>
          <w:lang w:eastAsia="x-none"/>
        </w:rPr>
      </w:pPr>
    </w:p>
    <w:p w14:paraId="6996918A"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05A483A" w14:textId="77777777" w:rsidR="000C11A9" w:rsidRPr="0034300A" w:rsidRDefault="000C11A9" w:rsidP="000C11A9">
      <w:pPr>
        <w:tabs>
          <w:tab w:val="num" w:pos="567"/>
        </w:tabs>
        <w:spacing w:after="0" w:line="240" w:lineRule="auto"/>
        <w:ind w:left="567" w:hanging="567"/>
        <w:rPr>
          <w:rFonts w:ascii="Arial" w:eastAsia="Times New Roman" w:hAnsi="Arial" w:cs="Arial"/>
          <w:b/>
          <w:sz w:val="18"/>
          <w:szCs w:val="18"/>
          <w:lang w:eastAsia="sl-SI"/>
        </w:rPr>
      </w:pPr>
    </w:p>
    <w:p w14:paraId="3291C4E5" w14:textId="77777777" w:rsidR="000C11A9" w:rsidRPr="0034300A" w:rsidRDefault="000C11A9" w:rsidP="00697900">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1D3B4748"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2A5094" w14:textId="77777777" w:rsidR="000C11A9" w:rsidRPr="0034300A" w:rsidRDefault="000C11A9" w:rsidP="00697900">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2061F2D1"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68AD067A"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50DE6C42"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7FEBF611"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1A4BDF11" w14:textId="77777777" w:rsidR="000C11A9" w:rsidRPr="0034300A" w:rsidRDefault="000C11A9" w:rsidP="000C11A9">
      <w:pPr>
        <w:tabs>
          <w:tab w:val="left" w:pos="-567"/>
          <w:tab w:val="left" w:pos="0"/>
          <w:tab w:val="num" w:pos="1349"/>
        </w:tabs>
        <w:suppressAutoHyphens/>
        <w:spacing w:after="0"/>
        <w:jc w:val="both"/>
        <w:rPr>
          <w:rFonts w:ascii="Arial" w:eastAsia="Times New Roman" w:hAnsi="Arial" w:cs="Arial"/>
          <w:sz w:val="18"/>
          <w:szCs w:val="18"/>
          <w:lang w:eastAsia="sl-SI"/>
        </w:rPr>
      </w:pPr>
    </w:p>
    <w:p w14:paraId="6BB9507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F4FBA8B" w14:textId="77777777" w:rsidR="000C11A9" w:rsidRPr="0034300A" w:rsidRDefault="000C11A9" w:rsidP="000C11A9">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0B448E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4F5CA62C"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305FB5EF" w14:textId="77777777" w:rsidR="000C11A9" w:rsidRPr="0034300A" w:rsidRDefault="000C11A9" w:rsidP="000C11A9">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62D36465" w14:textId="77777777" w:rsidR="000C11A9" w:rsidRPr="0034300A" w:rsidRDefault="000C11A9" w:rsidP="000C11A9">
      <w:pPr>
        <w:tabs>
          <w:tab w:val="left" w:pos="-567"/>
          <w:tab w:val="left" w:pos="0"/>
        </w:tabs>
        <w:suppressAutoHyphens/>
        <w:spacing w:after="0"/>
        <w:ind w:left="720"/>
        <w:jc w:val="both"/>
        <w:rPr>
          <w:rFonts w:ascii="Arial" w:eastAsia="Times New Roman" w:hAnsi="Arial" w:cs="Arial"/>
          <w:sz w:val="18"/>
          <w:szCs w:val="18"/>
          <w:lang w:eastAsia="sl-SI"/>
        </w:rPr>
      </w:pPr>
    </w:p>
    <w:p w14:paraId="62BF56F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17877F4" w14:textId="77777777" w:rsidR="000C11A9" w:rsidRPr="0034300A" w:rsidRDefault="000C11A9" w:rsidP="000C11A9">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59EC240"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68EFFB2"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F41F77"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5E67DCDD"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190F2CF"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40BFD7F3"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1ACC5C92"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2D0817F8" w14:textId="77777777" w:rsidR="000C11A9" w:rsidRPr="0034300A" w:rsidRDefault="000C11A9" w:rsidP="000C11A9">
      <w:pPr>
        <w:tabs>
          <w:tab w:val="num" w:pos="567"/>
        </w:tabs>
        <w:spacing w:after="0" w:line="240" w:lineRule="auto"/>
        <w:rPr>
          <w:rFonts w:ascii="Arial" w:eastAsia="Times New Roman" w:hAnsi="Arial" w:cs="Arial"/>
          <w:b/>
          <w:sz w:val="18"/>
          <w:szCs w:val="18"/>
          <w:lang w:eastAsia="sl-SI"/>
        </w:rPr>
      </w:pPr>
    </w:p>
    <w:p w14:paraId="2A8C5126"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411E04A"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1CD66DA6"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93928F5"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50E52CE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2F9457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2FEB61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3FB6E29"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0FBE0CF0"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09031833"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6C41B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C5314C4"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5A507C5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5CC001D5"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D13207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71D272FD"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1923F5C"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52957208"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4A446CE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E13C000"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16B99C2A" w14:textId="77777777" w:rsidR="000C11A9" w:rsidRPr="0034300A" w:rsidRDefault="000C11A9" w:rsidP="000C11A9">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9A8BAC4"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0911E44C"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0E6FEB17"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769A7CA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1FAD5F26" w14:textId="77777777" w:rsidR="000C11A9" w:rsidRPr="0034300A" w:rsidRDefault="000C11A9" w:rsidP="000C11A9">
      <w:pPr>
        <w:tabs>
          <w:tab w:val="left" w:pos="-567"/>
          <w:tab w:val="left" w:pos="0"/>
        </w:tabs>
        <w:suppressAutoHyphens/>
        <w:spacing w:after="0"/>
        <w:ind w:left="709"/>
        <w:jc w:val="both"/>
        <w:rPr>
          <w:rFonts w:ascii="Arial" w:eastAsia="Times New Roman" w:hAnsi="Arial" w:cs="Arial"/>
          <w:sz w:val="18"/>
          <w:szCs w:val="18"/>
          <w:lang w:eastAsia="sl-SI"/>
        </w:rPr>
      </w:pPr>
    </w:p>
    <w:p w14:paraId="5928031B"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6F0BF587"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8D72A43"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17D2DAC"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2A4DF774"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0C1ADA10" w14:textId="77777777" w:rsidR="000C11A9" w:rsidRPr="0034300A" w:rsidRDefault="000C11A9" w:rsidP="000C11A9">
      <w:pPr>
        <w:tabs>
          <w:tab w:val="left" w:pos="-567"/>
        </w:tabs>
        <w:suppressAutoHyphens/>
        <w:spacing w:after="0"/>
        <w:rPr>
          <w:rFonts w:ascii="Arial" w:eastAsia="Times New Roman" w:hAnsi="Arial" w:cs="Arial"/>
          <w:b/>
          <w:sz w:val="18"/>
          <w:szCs w:val="18"/>
          <w:lang w:eastAsia="sl-SI"/>
        </w:rPr>
      </w:pPr>
    </w:p>
    <w:p w14:paraId="7D2C3EC6" w14:textId="77777777" w:rsidR="000C11A9" w:rsidRPr="0034300A" w:rsidRDefault="000C11A9" w:rsidP="00697900">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25711D27" w14:textId="77777777" w:rsidR="000C11A9" w:rsidRPr="0034300A" w:rsidRDefault="000C11A9" w:rsidP="000C11A9">
      <w:pPr>
        <w:tabs>
          <w:tab w:val="left" w:pos="-567"/>
          <w:tab w:val="num" w:pos="1494"/>
        </w:tabs>
        <w:suppressAutoHyphens/>
        <w:spacing w:after="0"/>
        <w:jc w:val="both"/>
        <w:rPr>
          <w:rFonts w:ascii="Arial" w:eastAsia="Times New Roman" w:hAnsi="Arial" w:cs="Arial"/>
          <w:sz w:val="18"/>
          <w:szCs w:val="18"/>
          <w:lang w:eastAsia="sl-SI"/>
        </w:rPr>
      </w:pPr>
    </w:p>
    <w:p w14:paraId="7F78384E" w14:textId="77777777" w:rsidR="000C11A9" w:rsidRDefault="000C11A9" w:rsidP="000C11A9">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4215120E" w14:textId="77777777" w:rsidR="000C11A9" w:rsidRDefault="000C11A9" w:rsidP="000C11A9">
      <w:pPr>
        <w:spacing w:after="0" w:line="240" w:lineRule="auto"/>
        <w:ind w:left="709"/>
        <w:jc w:val="both"/>
        <w:rPr>
          <w:rFonts w:ascii="Arial" w:eastAsia="Times New Roman" w:hAnsi="Arial" w:cs="Arial"/>
          <w:b/>
          <w:sz w:val="18"/>
          <w:szCs w:val="18"/>
          <w:lang w:eastAsia="x-none"/>
        </w:rPr>
      </w:pPr>
    </w:p>
    <w:p w14:paraId="3D627761" w14:textId="77777777" w:rsidR="000C11A9" w:rsidRPr="0034300A" w:rsidRDefault="000C11A9" w:rsidP="000C11A9">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0C11A9" w:rsidRPr="0034300A" w14:paraId="2DCE5157" w14:textId="77777777" w:rsidTr="0004733F">
        <w:tc>
          <w:tcPr>
            <w:tcW w:w="3827" w:type="dxa"/>
          </w:tcPr>
          <w:p w14:paraId="058AAB58" w14:textId="77777777" w:rsidR="000C11A9" w:rsidRPr="0034300A" w:rsidRDefault="000C11A9" w:rsidP="0004733F">
            <w:pPr>
              <w:rPr>
                <w:rFonts w:ascii="Arial" w:hAnsi="Arial" w:cs="Arial"/>
                <w:sz w:val="18"/>
                <w:szCs w:val="18"/>
                <w:lang w:eastAsia="sl-SI"/>
              </w:rPr>
            </w:pPr>
          </w:p>
        </w:tc>
        <w:tc>
          <w:tcPr>
            <w:tcW w:w="2552" w:type="dxa"/>
          </w:tcPr>
          <w:p w14:paraId="33DC000C" w14:textId="77777777" w:rsidR="000C11A9" w:rsidRPr="0034300A" w:rsidRDefault="000C11A9" w:rsidP="0004733F">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19FAA53A" w14:textId="77777777" w:rsidR="000C11A9" w:rsidRPr="0034300A" w:rsidRDefault="000C11A9" w:rsidP="0004733F">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3FA165E1" w14:textId="77777777" w:rsidR="000C11A9" w:rsidRPr="0034300A" w:rsidRDefault="000C11A9" w:rsidP="0004733F">
            <w:pPr>
              <w:rPr>
                <w:rFonts w:ascii="Arial" w:hAnsi="Arial" w:cs="Arial"/>
                <w:b/>
                <w:sz w:val="18"/>
                <w:szCs w:val="18"/>
                <w:lang w:eastAsia="sl-SI"/>
              </w:rPr>
            </w:pPr>
          </w:p>
        </w:tc>
      </w:tr>
      <w:tr w:rsidR="000C11A9" w:rsidRPr="0034300A" w14:paraId="18C7F139" w14:textId="77777777" w:rsidTr="0004733F">
        <w:tc>
          <w:tcPr>
            <w:tcW w:w="3827" w:type="dxa"/>
          </w:tcPr>
          <w:p w14:paraId="5F133FF5" w14:textId="77777777" w:rsidR="000C11A9" w:rsidRPr="0034300A" w:rsidRDefault="000C11A9" w:rsidP="0004733F">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0089938B" w14:textId="77777777" w:rsidR="000C11A9" w:rsidRPr="0034300A" w:rsidRDefault="000C11A9" w:rsidP="0004733F">
            <w:pPr>
              <w:rPr>
                <w:rFonts w:ascii="Arial" w:hAnsi="Arial" w:cs="Arial"/>
                <w:sz w:val="18"/>
                <w:szCs w:val="18"/>
                <w:lang w:eastAsia="sl-SI"/>
              </w:rPr>
            </w:pPr>
          </w:p>
        </w:tc>
        <w:tc>
          <w:tcPr>
            <w:tcW w:w="2410" w:type="dxa"/>
          </w:tcPr>
          <w:p w14:paraId="38EDE070" w14:textId="77777777" w:rsidR="000C11A9" w:rsidRPr="0034300A" w:rsidRDefault="000C11A9" w:rsidP="0004733F">
            <w:pPr>
              <w:rPr>
                <w:rFonts w:ascii="Arial" w:hAnsi="Arial" w:cs="Arial"/>
                <w:sz w:val="18"/>
                <w:szCs w:val="18"/>
                <w:lang w:eastAsia="sl-SI"/>
              </w:rPr>
            </w:pPr>
          </w:p>
        </w:tc>
      </w:tr>
      <w:tr w:rsidR="000C11A9" w:rsidRPr="0034300A" w14:paraId="0E7C48B4" w14:textId="77777777" w:rsidTr="0004733F">
        <w:tc>
          <w:tcPr>
            <w:tcW w:w="3827" w:type="dxa"/>
          </w:tcPr>
          <w:p w14:paraId="497DD00E" w14:textId="77777777" w:rsidR="000C11A9" w:rsidRPr="0034300A" w:rsidRDefault="000C11A9" w:rsidP="0004733F">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7AA37356" w14:textId="77777777" w:rsidR="000C11A9" w:rsidRPr="0034300A" w:rsidRDefault="000C11A9" w:rsidP="0004733F">
            <w:pPr>
              <w:rPr>
                <w:rFonts w:ascii="Arial" w:hAnsi="Arial" w:cs="Arial"/>
                <w:sz w:val="18"/>
                <w:szCs w:val="18"/>
                <w:lang w:eastAsia="sl-SI"/>
              </w:rPr>
            </w:pPr>
          </w:p>
        </w:tc>
        <w:tc>
          <w:tcPr>
            <w:tcW w:w="2410" w:type="dxa"/>
          </w:tcPr>
          <w:p w14:paraId="6B8CAAAB" w14:textId="77777777" w:rsidR="000C11A9" w:rsidRPr="0034300A" w:rsidRDefault="000C11A9" w:rsidP="0004733F">
            <w:pPr>
              <w:rPr>
                <w:rFonts w:ascii="Arial" w:hAnsi="Arial" w:cs="Arial"/>
                <w:sz w:val="18"/>
                <w:szCs w:val="18"/>
                <w:lang w:eastAsia="sl-SI"/>
              </w:rPr>
            </w:pPr>
          </w:p>
        </w:tc>
      </w:tr>
      <w:tr w:rsidR="000C11A9" w:rsidRPr="0034300A" w14:paraId="63BC9177" w14:textId="77777777" w:rsidTr="0004733F">
        <w:tc>
          <w:tcPr>
            <w:tcW w:w="3827" w:type="dxa"/>
          </w:tcPr>
          <w:p w14:paraId="50FDC821" w14:textId="77777777" w:rsidR="000C11A9" w:rsidRPr="0034300A" w:rsidRDefault="000C11A9" w:rsidP="0004733F">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2F3704F" w14:textId="77777777" w:rsidR="000C11A9" w:rsidRPr="0034300A" w:rsidRDefault="000C11A9" w:rsidP="0004733F">
            <w:pPr>
              <w:rPr>
                <w:rFonts w:ascii="Arial" w:hAnsi="Arial" w:cs="Arial"/>
                <w:sz w:val="18"/>
                <w:szCs w:val="18"/>
                <w:lang w:eastAsia="sl-SI"/>
              </w:rPr>
            </w:pPr>
          </w:p>
        </w:tc>
        <w:tc>
          <w:tcPr>
            <w:tcW w:w="2410" w:type="dxa"/>
          </w:tcPr>
          <w:p w14:paraId="402843C4" w14:textId="77777777" w:rsidR="000C11A9" w:rsidRPr="0034300A" w:rsidRDefault="000C11A9" w:rsidP="0004733F">
            <w:pPr>
              <w:rPr>
                <w:rFonts w:ascii="Arial" w:hAnsi="Arial" w:cs="Arial"/>
                <w:sz w:val="18"/>
                <w:szCs w:val="18"/>
                <w:lang w:eastAsia="sl-SI"/>
              </w:rPr>
            </w:pPr>
          </w:p>
        </w:tc>
      </w:tr>
    </w:tbl>
    <w:p w14:paraId="54256536" w14:textId="77777777" w:rsidR="000C11A9" w:rsidRPr="0034300A" w:rsidRDefault="000C11A9" w:rsidP="000C11A9">
      <w:pPr>
        <w:spacing w:after="0" w:line="240" w:lineRule="auto"/>
        <w:ind w:left="709"/>
        <w:jc w:val="both"/>
        <w:rPr>
          <w:rFonts w:ascii="Arial" w:eastAsia="Times New Roman" w:hAnsi="Arial" w:cs="Arial"/>
          <w:b/>
          <w:sz w:val="18"/>
          <w:szCs w:val="18"/>
          <w:lang w:eastAsia="x-none"/>
        </w:rPr>
      </w:pPr>
    </w:p>
    <w:p w14:paraId="39A8A06F" w14:textId="77777777" w:rsidR="000C11A9" w:rsidRDefault="000C11A9" w:rsidP="000C11A9">
      <w:pPr>
        <w:spacing w:after="0" w:line="240" w:lineRule="auto"/>
        <w:jc w:val="both"/>
        <w:rPr>
          <w:rFonts w:ascii="Arial" w:eastAsia="Times New Roman" w:hAnsi="Arial" w:cs="Arial"/>
          <w:sz w:val="18"/>
          <w:szCs w:val="18"/>
          <w:lang w:eastAsia="x-none"/>
        </w:rPr>
      </w:pPr>
    </w:p>
    <w:p w14:paraId="151F97AC" w14:textId="77777777" w:rsidR="000C11A9" w:rsidRDefault="000C11A9" w:rsidP="000C11A9">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80A50B0" w14:textId="77777777" w:rsidR="000C11A9" w:rsidRPr="0088704B" w:rsidRDefault="000C11A9" w:rsidP="000C11A9">
      <w:pPr>
        <w:spacing w:after="0" w:line="240" w:lineRule="auto"/>
        <w:ind w:left="720"/>
        <w:jc w:val="both"/>
        <w:rPr>
          <w:rFonts w:ascii="Arial" w:eastAsia="Times New Roman" w:hAnsi="Arial" w:cs="Arial"/>
          <w:sz w:val="18"/>
          <w:szCs w:val="18"/>
          <w:lang w:eastAsia="x-none"/>
        </w:rPr>
      </w:pPr>
    </w:p>
    <w:p w14:paraId="3EC65A69" w14:textId="77777777" w:rsidR="000C11A9" w:rsidRDefault="000C11A9" w:rsidP="000C11A9">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A874C54" w14:textId="77777777" w:rsidR="000C11A9" w:rsidRPr="0034300A" w:rsidRDefault="000C11A9" w:rsidP="000C11A9">
      <w:pPr>
        <w:spacing w:after="0" w:line="220" w:lineRule="atLeast"/>
        <w:jc w:val="both"/>
        <w:rPr>
          <w:rFonts w:ascii="Arial" w:eastAsia="Times New Roman" w:hAnsi="Arial" w:cs="Arial"/>
          <w:sz w:val="18"/>
          <w:szCs w:val="18"/>
          <w:lang w:eastAsia="x-none"/>
        </w:rPr>
      </w:pPr>
    </w:p>
    <w:p w14:paraId="138818B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67291B64" w14:textId="77777777" w:rsidR="000C11A9" w:rsidRPr="0034300A" w:rsidRDefault="000C11A9" w:rsidP="000C11A9">
      <w:pPr>
        <w:spacing w:after="0" w:line="220" w:lineRule="atLeast"/>
        <w:ind w:left="709"/>
        <w:jc w:val="both"/>
        <w:rPr>
          <w:rFonts w:ascii="Arial" w:eastAsia="Times New Roman" w:hAnsi="Arial" w:cs="Arial"/>
          <w:sz w:val="18"/>
          <w:szCs w:val="18"/>
          <w:lang w:eastAsia="x-none"/>
        </w:rPr>
      </w:pPr>
    </w:p>
    <w:p w14:paraId="2F0CAF4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4AD42D6" w14:textId="77777777" w:rsidR="000C11A9" w:rsidRPr="0034300A" w:rsidRDefault="000C11A9" w:rsidP="000C11A9">
      <w:pPr>
        <w:spacing w:after="0"/>
        <w:ind w:left="720"/>
        <w:contextualSpacing/>
        <w:jc w:val="both"/>
        <w:rPr>
          <w:rFonts w:ascii="Arial" w:eastAsia="Calibri" w:hAnsi="Arial" w:cs="Arial"/>
          <w:sz w:val="18"/>
          <w:szCs w:val="18"/>
        </w:rPr>
      </w:pPr>
    </w:p>
    <w:p w14:paraId="55E9D1E0" w14:textId="77777777" w:rsidR="000C11A9" w:rsidRPr="0034300A" w:rsidRDefault="000C11A9" w:rsidP="000C11A9">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062558D1" w14:textId="77777777" w:rsidR="000C11A9" w:rsidRPr="0034300A" w:rsidRDefault="000C11A9" w:rsidP="000C11A9">
      <w:pPr>
        <w:spacing w:after="0" w:line="260" w:lineRule="atLeast"/>
        <w:ind w:left="720"/>
        <w:contextualSpacing/>
        <w:jc w:val="both"/>
        <w:rPr>
          <w:rFonts w:ascii="Arial" w:eastAsia="Calibri" w:hAnsi="Arial" w:cs="Arial"/>
          <w:sz w:val="18"/>
          <w:szCs w:val="18"/>
        </w:rPr>
      </w:pPr>
    </w:p>
    <w:p w14:paraId="61CD069E" w14:textId="77777777" w:rsidR="000C11A9" w:rsidRPr="0034300A" w:rsidRDefault="000C11A9" w:rsidP="000C11A9">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1183BA30"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p>
    <w:p w14:paraId="058A6E4D"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2AB62F8E" w14:textId="77777777" w:rsidR="000C11A9" w:rsidRPr="0034300A" w:rsidRDefault="000C11A9" w:rsidP="000C11A9">
      <w:pPr>
        <w:tabs>
          <w:tab w:val="num" w:pos="567"/>
          <w:tab w:val="center" w:pos="4536"/>
          <w:tab w:val="right" w:pos="9072"/>
        </w:tabs>
        <w:spacing w:after="0"/>
        <w:jc w:val="both"/>
        <w:rPr>
          <w:rFonts w:ascii="Arial" w:eastAsia="Times New Roman" w:hAnsi="Arial" w:cs="Arial"/>
          <w:i/>
          <w:iCs/>
          <w:sz w:val="18"/>
          <w:szCs w:val="18"/>
          <w:lang w:eastAsia="sl-SI"/>
        </w:rPr>
      </w:pPr>
    </w:p>
    <w:p w14:paraId="2A4B1B2D"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E5E56DB" w14:textId="77777777" w:rsidR="000C11A9" w:rsidRPr="0034300A" w:rsidRDefault="000C11A9" w:rsidP="000C11A9">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436CA4E" w14:textId="77777777" w:rsidR="000C11A9" w:rsidRPr="0034300A" w:rsidRDefault="000C11A9" w:rsidP="000C11A9">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4FBD565" w14:textId="77777777" w:rsidR="000C11A9" w:rsidRPr="0034300A" w:rsidRDefault="000C11A9" w:rsidP="000C11A9">
      <w:pPr>
        <w:tabs>
          <w:tab w:val="left" w:pos="-567"/>
        </w:tabs>
        <w:suppressAutoHyphens/>
        <w:spacing w:after="0" w:line="240" w:lineRule="auto"/>
        <w:rPr>
          <w:rFonts w:ascii="Arial" w:eastAsia="Times New Roman" w:hAnsi="Arial" w:cs="Arial"/>
          <w:sz w:val="18"/>
          <w:szCs w:val="18"/>
          <w:lang w:eastAsia="x-none"/>
        </w:rPr>
      </w:pPr>
    </w:p>
    <w:p w14:paraId="2C367356" w14:textId="77777777" w:rsidR="000C11A9" w:rsidRPr="0034300A" w:rsidRDefault="000C11A9" w:rsidP="000C11A9">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0C11A9" w:rsidRPr="0034300A" w14:paraId="63267A42" w14:textId="77777777" w:rsidTr="0004733F">
        <w:tc>
          <w:tcPr>
            <w:tcW w:w="9070" w:type="dxa"/>
          </w:tcPr>
          <w:p w14:paraId="3FF37672" w14:textId="77777777" w:rsidR="000C11A9" w:rsidRPr="0034300A" w:rsidRDefault="000C11A9" w:rsidP="0004733F">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7A13C2D6" w14:textId="77777777" w:rsidR="000C11A9" w:rsidRPr="0034300A" w:rsidRDefault="000C11A9" w:rsidP="0004733F">
            <w:pPr>
              <w:spacing w:after="0" w:line="240" w:lineRule="auto"/>
              <w:rPr>
                <w:rFonts w:ascii="Arial" w:eastAsia="Times New Roman" w:hAnsi="Arial" w:cs="Arial"/>
                <w:color w:val="00B050"/>
                <w:sz w:val="18"/>
                <w:szCs w:val="18"/>
                <w:lang w:eastAsia="sl-SI"/>
              </w:rPr>
            </w:pPr>
          </w:p>
        </w:tc>
      </w:tr>
      <w:tr w:rsidR="000C11A9" w:rsidRPr="0034300A" w14:paraId="412F4CCC" w14:textId="77777777" w:rsidTr="0004733F">
        <w:tc>
          <w:tcPr>
            <w:tcW w:w="9070" w:type="dxa"/>
          </w:tcPr>
          <w:p w14:paraId="562D332E" w14:textId="77777777" w:rsidR="000C11A9" w:rsidRPr="0034300A" w:rsidRDefault="000C11A9" w:rsidP="0004733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1F11598F" w14:textId="77777777" w:rsidR="000C11A9" w:rsidRPr="0034300A" w:rsidRDefault="000C11A9" w:rsidP="0004733F">
            <w:pPr>
              <w:spacing w:after="0"/>
              <w:jc w:val="both"/>
              <w:rPr>
                <w:rFonts w:ascii="Arial" w:eastAsia="Times New Roman" w:hAnsi="Arial" w:cs="Arial"/>
                <w:sz w:val="18"/>
                <w:szCs w:val="18"/>
                <w:lang w:eastAsia="sl-SI"/>
              </w:rPr>
            </w:pPr>
          </w:p>
          <w:p w14:paraId="77A5815D" w14:textId="77777777" w:rsidR="000C11A9" w:rsidRPr="0034300A" w:rsidRDefault="000C11A9" w:rsidP="0004733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2360B264" w14:textId="77777777" w:rsidR="000C11A9" w:rsidRPr="0034300A" w:rsidRDefault="000C11A9" w:rsidP="0004733F">
            <w:pPr>
              <w:spacing w:after="0"/>
              <w:jc w:val="both"/>
              <w:rPr>
                <w:rFonts w:ascii="Arial" w:eastAsia="Times New Roman" w:hAnsi="Arial" w:cs="Arial"/>
                <w:sz w:val="18"/>
                <w:szCs w:val="18"/>
                <w:lang w:eastAsia="sl-SI"/>
              </w:rPr>
            </w:pPr>
          </w:p>
          <w:p w14:paraId="4FA8657E" w14:textId="77777777" w:rsidR="000C11A9" w:rsidRPr="0034300A" w:rsidRDefault="000C11A9" w:rsidP="0004733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A4A7156" w14:textId="77777777" w:rsidR="000C11A9" w:rsidRPr="0034300A" w:rsidRDefault="000C11A9" w:rsidP="0004733F">
            <w:pPr>
              <w:spacing w:after="0"/>
              <w:ind w:left="992"/>
              <w:jc w:val="both"/>
              <w:rPr>
                <w:rFonts w:ascii="Arial" w:eastAsia="Times New Roman" w:hAnsi="Arial" w:cs="Arial"/>
                <w:sz w:val="18"/>
                <w:szCs w:val="18"/>
                <w:lang w:eastAsia="sl-SI"/>
              </w:rPr>
            </w:pPr>
          </w:p>
          <w:p w14:paraId="64EAAC8F" w14:textId="77777777" w:rsidR="000C11A9" w:rsidRPr="0034300A" w:rsidRDefault="000C11A9" w:rsidP="00697900">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9EACC42" w14:textId="77777777" w:rsidR="000C11A9" w:rsidRPr="0034300A" w:rsidRDefault="000C11A9" w:rsidP="0004733F">
            <w:pPr>
              <w:spacing w:after="0"/>
              <w:ind w:left="992"/>
              <w:jc w:val="both"/>
              <w:rPr>
                <w:rFonts w:ascii="Arial" w:eastAsia="Times New Roman" w:hAnsi="Arial" w:cs="Arial"/>
                <w:sz w:val="18"/>
                <w:szCs w:val="18"/>
                <w:lang w:eastAsia="sl-SI"/>
              </w:rPr>
            </w:pPr>
          </w:p>
          <w:p w14:paraId="5FAABF70" w14:textId="77777777" w:rsidR="000C11A9" w:rsidRPr="0034300A" w:rsidRDefault="000C11A9" w:rsidP="0004733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347F261F" w14:textId="77777777" w:rsidR="000C11A9" w:rsidRPr="0034300A" w:rsidRDefault="000C11A9" w:rsidP="0004733F">
            <w:pPr>
              <w:spacing w:after="0"/>
              <w:ind w:left="708"/>
              <w:jc w:val="both"/>
              <w:rPr>
                <w:rFonts w:ascii="Arial" w:eastAsia="Times New Roman" w:hAnsi="Arial" w:cs="Arial"/>
                <w:sz w:val="18"/>
                <w:szCs w:val="18"/>
                <w:lang w:eastAsia="sl-SI"/>
              </w:rPr>
            </w:pPr>
          </w:p>
          <w:p w14:paraId="0CE64576" w14:textId="77777777" w:rsidR="000C11A9" w:rsidRPr="0034300A" w:rsidRDefault="000C11A9" w:rsidP="0004733F">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79037D4E" w14:textId="77777777" w:rsidR="000C11A9" w:rsidRPr="0034300A" w:rsidRDefault="000C11A9" w:rsidP="0004733F">
            <w:pPr>
              <w:spacing w:after="0"/>
              <w:ind w:left="992"/>
              <w:jc w:val="both"/>
              <w:rPr>
                <w:rFonts w:ascii="Arial" w:eastAsia="Times New Roman" w:hAnsi="Arial" w:cs="Arial"/>
                <w:sz w:val="18"/>
                <w:szCs w:val="18"/>
                <w:lang w:eastAsia="sl-SI"/>
              </w:rPr>
            </w:pPr>
          </w:p>
          <w:p w14:paraId="15EB1771" w14:textId="77777777" w:rsidR="000C11A9" w:rsidRPr="0034300A" w:rsidRDefault="000C11A9" w:rsidP="0004733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6EF187F" w14:textId="77777777" w:rsidR="000C11A9" w:rsidRPr="0034300A" w:rsidRDefault="000C11A9" w:rsidP="0004733F">
            <w:pPr>
              <w:spacing w:after="0"/>
              <w:jc w:val="both"/>
              <w:rPr>
                <w:rFonts w:ascii="Arial" w:eastAsia="Times New Roman" w:hAnsi="Arial" w:cs="Arial"/>
                <w:sz w:val="18"/>
                <w:szCs w:val="18"/>
                <w:lang w:eastAsia="sl-SI"/>
              </w:rPr>
            </w:pPr>
          </w:p>
          <w:p w14:paraId="4D8BC728" w14:textId="77777777" w:rsidR="000C11A9" w:rsidRPr="0034300A" w:rsidRDefault="000C11A9" w:rsidP="0004733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6642F83" w14:textId="77777777" w:rsidR="000C11A9" w:rsidRPr="0034300A" w:rsidRDefault="000C11A9" w:rsidP="0004733F">
            <w:pPr>
              <w:tabs>
                <w:tab w:val="left" w:pos="709"/>
              </w:tabs>
              <w:spacing w:after="0"/>
              <w:jc w:val="both"/>
              <w:rPr>
                <w:rFonts w:ascii="Arial" w:eastAsia="Times New Roman" w:hAnsi="Arial" w:cs="Arial"/>
                <w:sz w:val="18"/>
                <w:szCs w:val="18"/>
                <w:lang w:eastAsia="sl-SI"/>
              </w:rPr>
            </w:pPr>
          </w:p>
          <w:p w14:paraId="4C7F703B" w14:textId="77777777" w:rsidR="000C11A9" w:rsidRPr="0034300A" w:rsidRDefault="000C11A9" w:rsidP="0004733F">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500177C0" w14:textId="77777777" w:rsidR="000C11A9" w:rsidRPr="0034300A" w:rsidRDefault="000C11A9" w:rsidP="0004733F">
            <w:pPr>
              <w:tabs>
                <w:tab w:val="left" w:pos="709"/>
              </w:tabs>
              <w:spacing w:after="0"/>
              <w:jc w:val="both"/>
              <w:rPr>
                <w:rFonts w:ascii="Arial" w:eastAsia="Times New Roman" w:hAnsi="Arial" w:cs="Arial"/>
                <w:sz w:val="18"/>
                <w:szCs w:val="18"/>
                <w:lang w:eastAsia="sl-SI"/>
              </w:rPr>
            </w:pPr>
          </w:p>
          <w:p w14:paraId="635BE54D"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5778B208"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C52CECC"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1FD4458C" w14:textId="77777777" w:rsidR="000C11A9" w:rsidRPr="0034300A" w:rsidRDefault="000C11A9" w:rsidP="0004733F">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2D7CD2BE" w14:textId="77777777" w:rsidR="000C11A9" w:rsidRPr="0034300A" w:rsidRDefault="000C11A9" w:rsidP="0004733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28AD966C" w14:textId="77777777" w:rsidR="000C11A9" w:rsidRPr="0034300A" w:rsidRDefault="000C11A9" w:rsidP="0004733F">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706715" w14:textId="77777777" w:rsidR="000C11A9" w:rsidRPr="0034300A" w:rsidRDefault="000C11A9" w:rsidP="0004733F">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4EA2027A" w14:textId="77777777" w:rsidR="000C11A9" w:rsidRPr="0034300A" w:rsidRDefault="000C11A9" w:rsidP="000C11A9">
      <w:pPr>
        <w:spacing w:after="0" w:line="240" w:lineRule="auto"/>
        <w:ind w:right="23"/>
        <w:rPr>
          <w:rFonts w:ascii="Arial" w:eastAsia="Times New Roman" w:hAnsi="Arial" w:cs="Arial"/>
          <w:color w:val="000000"/>
          <w:sz w:val="18"/>
          <w:szCs w:val="18"/>
          <w:lang w:eastAsia="x-none"/>
        </w:rPr>
      </w:pPr>
    </w:p>
    <w:p w14:paraId="3845F064" w14:textId="77777777" w:rsidR="000C11A9" w:rsidRPr="0034300A" w:rsidRDefault="000C11A9" w:rsidP="00697900">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6E23FFA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76135C8B"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FD22739"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3790BF" w14:textId="0310B001" w:rsidR="000C11A9" w:rsidRPr="0034300A" w:rsidRDefault="000C11A9" w:rsidP="00697900">
      <w:pPr>
        <w:numPr>
          <w:ilvl w:val="0"/>
          <w:numId w:val="34"/>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sidR="003C7862">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B8BD77" w14:textId="77777777" w:rsidR="000C11A9" w:rsidRPr="0034300A" w:rsidRDefault="000C11A9" w:rsidP="000C11A9">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3C493C0C" w14:textId="77777777" w:rsidR="000C11A9" w:rsidRPr="0034300A" w:rsidRDefault="000C11A9" w:rsidP="00697900">
      <w:pPr>
        <w:numPr>
          <w:ilvl w:val="0"/>
          <w:numId w:val="21"/>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60916C94" w14:textId="77777777" w:rsidR="000C11A9" w:rsidRPr="0034300A" w:rsidRDefault="000C11A9" w:rsidP="000C11A9">
      <w:pPr>
        <w:spacing w:after="0"/>
        <w:jc w:val="both"/>
        <w:rPr>
          <w:rFonts w:ascii="Arial" w:eastAsia="Times New Roman" w:hAnsi="Arial" w:cs="Arial"/>
          <w:sz w:val="18"/>
          <w:szCs w:val="18"/>
          <w:lang w:eastAsia="x-none"/>
        </w:rPr>
      </w:pPr>
    </w:p>
    <w:p w14:paraId="45FF49E6" w14:textId="77777777" w:rsidR="000C11A9" w:rsidRPr="0034300A" w:rsidRDefault="000C11A9" w:rsidP="000C11A9">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6DC2D81D"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6E9CF63"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32C5F6BC"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F97681B"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1E81BD89"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7250EFA2"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260602E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FAA24B8"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4D4F87A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7F13DF3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3867411C"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6C3999DF"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78D103E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58EE9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69997C6" w14:textId="77777777" w:rsidR="000C11A9" w:rsidRPr="0034300A" w:rsidRDefault="000C11A9" w:rsidP="000C11A9">
      <w:pPr>
        <w:tabs>
          <w:tab w:val="left" w:pos="567"/>
        </w:tabs>
        <w:spacing w:after="0" w:line="240" w:lineRule="auto"/>
        <w:ind w:left="360"/>
        <w:jc w:val="both"/>
        <w:rPr>
          <w:rFonts w:ascii="Arial" w:eastAsia="Times New Roman" w:hAnsi="Arial" w:cs="Arial"/>
          <w:b/>
          <w:sz w:val="18"/>
          <w:szCs w:val="18"/>
          <w:lang w:eastAsia="sl-SI"/>
        </w:rPr>
      </w:pPr>
    </w:p>
    <w:p w14:paraId="5D606E7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77B3F92"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2E42AA8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4E955C8E"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30C870E"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22A60B44" w14:textId="77777777" w:rsidR="000C11A9" w:rsidRPr="0034300A" w:rsidRDefault="000C11A9" w:rsidP="000C11A9">
      <w:pPr>
        <w:spacing w:after="0"/>
        <w:rPr>
          <w:rFonts w:ascii="Arial" w:eastAsia="Times New Roman" w:hAnsi="Arial" w:cs="Arial"/>
          <w:sz w:val="18"/>
          <w:szCs w:val="18"/>
          <w:lang w:eastAsia="sl-SI"/>
        </w:rPr>
      </w:pPr>
    </w:p>
    <w:p w14:paraId="570AE7C0"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5869857E"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3331D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AF8B7DE"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72B29AC2"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48E7FFE2" w14:textId="77777777" w:rsidR="000C11A9" w:rsidRPr="0034300A" w:rsidRDefault="000C11A9" w:rsidP="000C11A9">
      <w:pPr>
        <w:spacing w:after="0" w:line="240" w:lineRule="auto"/>
        <w:rPr>
          <w:rFonts w:ascii="Arial" w:eastAsia="Times New Roman" w:hAnsi="Arial" w:cs="Arial"/>
          <w:sz w:val="18"/>
          <w:szCs w:val="18"/>
          <w:lang w:eastAsia="sl-SI"/>
        </w:rPr>
      </w:pPr>
    </w:p>
    <w:p w14:paraId="0750613D"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AF165C"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4F99FEA"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17789B58"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8EC2F73"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7E51642"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5A93C6C1" w14:textId="77777777" w:rsidR="000C11A9" w:rsidRPr="0034300A" w:rsidRDefault="000C11A9" w:rsidP="000C11A9">
      <w:pPr>
        <w:spacing w:after="0"/>
        <w:jc w:val="both"/>
        <w:rPr>
          <w:rFonts w:ascii="Arial" w:eastAsia="Calibri" w:hAnsi="Arial" w:cs="Arial"/>
          <w:sz w:val="18"/>
          <w:szCs w:val="18"/>
        </w:rPr>
      </w:pPr>
    </w:p>
    <w:p w14:paraId="723CBFB7" w14:textId="77777777" w:rsidR="000C11A9" w:rsidRPr="0034300A" w:rsidRDefault="000C11A9" w:rsidP="000C11A9">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1F93B50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093EC5D"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45DF6F12"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27B4E3BA"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619121DF"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17CD56E9"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3B8BD587"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E8B6E50"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4613DDD6" w14:textId="77777777" w:rsidR="000C11A9" w:rsidRPr="0034300A" w:rsidRDefault="000C11A9" w:rsidP="000C11A9">
      <w:pPr>
        <w:spacing w:after="120" w:line="240" w:lineRule="auto"/>
        <w:ind w:left="1068"/>
        <w:jc w:val="both"/>
        <w:rPr>
          <w:rFonts w:ascii="Arial" w:eastAsia="Times New Roman" w:hAnsi="Arial" w:cs="Arial"/>
          <w:sz w:val="18"/>
          <w:szCs w:val="18"/>
          <w:u w:val="single"/>
          <w:lang w:eastAsia="sl-SI"/>
        </w:rPr>
      </w:pPr>
    </w:p>
    <w:p w14:paraId="03322E71"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372C5468" w14:textId="77777777" w:rsidR="000C11A9" w:rsidRPr="0034300A" w:rsidRDefault="000C11A9" w:rsidP="000C11A9">
      <w:pPr>
        <w:spacing w:after="0" w:line="240" w:lineRule="auto"/>
        <w:rPr>
          <w:rFonts w:ascii="Arial" w:eastAsia="Times New Roman" w:hAnsi="Arial" w:cs="Arial"/>
          <w:sz w:val="18"/>
          <w:szCs w:val="18"/>
          <w:lang w:eastAsia="sl-SI"/>
        </w:rPr>
      </w:pPr>
    </w:p>
    <w:p w14:paraId="3AAEEBD5"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5BBADC61" w14:textId="77777777" w:rsidTr="0004733F">
        <w:tc>
          <w:tcPr>
            <w:tcW w:w="3712" w:type="dxa"/>
            <w:tcBorders>
              <w:top w:val="single" w:sz="4" w:space="0" w:color="auto"/>
              <w:left w:val="single" w:sz="4" w:space="0" w:color="auto"/>
              <w:bottom w:val="single" w:sz="4" w:space="0" w:color="auto"/>
              <w:right w:val="single" w:sz="4" w:space="0" w:color="auto"/>
            </w:tcBorders>
            <w:hideMark/>
          </w:tcPr>
          <w:p w14:paraId="639A10E2" w14:textId="77777777" w:rsidR="000C11A9" w:rsidRPr="0034300A" w:rsidRDefault="000C11A9" w:rsidP="0004733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886AB62" w14:textId="77777777" w:rsidR="000C11A9" w:rsidRPr="0034300A" w:rsidRDefault="000C11A9" w:rsidP="0004733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699D0D" w14:textId="77777777" w:rsidR="000C11A9" w:rsidRPr="0034300A" w:rsidRDefault="000C11A9" w:rsidP="0004733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04F627D8" w14:textId="77777777" w:rsidTr="0004733F">
        <w:tc>
          <w:tcPr>
            <w:tcW w:w="3712" w:type="dxa"/>
            <w:tcBorders>
              <w:top w:val="single" w:sz="4" w:space="0" w:color="auto"/>
              <w:left w:val="single" w:sz="4" w:space="0" w:color="auto"/>
              <w:bottom w:val="single" w:sz="4" w:space="0" w:color="auto"/>
              <w:right w:val="single" w:sz="4" w:space="0" w:color="auto"/>
            </w:tcBorders>
          </w:tcPr>
          <w:p w14:paraId="2AA55B38"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4A92EFD"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97C69DE" w14:textId="77777777" w:rsidR="000C11A9" w:rsidRPr="0034300A" w:rsidRDefault="000C11A9" w:rsidP="0004733F">
            <w:pPr>
              <w:spacing w:after="0" w:line="240" w:lineRule="auto"/>
              <w:rPr>
                <w:rFonts w:ascii="Arial" w:eastAsia="Times New Roman" w:hAnsi="Arial" w:cs="Arial"/>
                <w:b/>
                <w:bCs/>
                <w:sz w:val="18"/>
                <w:szCs w:val="18"/>
                <w:lang w:eastAsia="sl-SI"/>
              </w:rPr>
            </w:pPr>
          </w:p>
        </w:tc>
      </w:tr>
      <w:tr w:rsidR="000C11A9" w:rsidRPr="0034300A" w14:paraId="1AD24397" w14:textId="77777777" w:rsidTr="0004733F">
        <w:tc>
          <w:tcPr>
            <w:tcW w:w="3712" w:type="dxa"/>
            <w:tcBorders>
              <w:top w:val="single" w:sz="4" w:space="0" w:color="auto"/>
              <w:left w:val="single" w:sz="4" w:space="0" w:color="auto"/>
              <w:bottom w:val="single" w:sz="4" w:space="0" w:color="auto"/>
              <w:right w:val="single" w:sz="4" w:space="0" w:color="auto"/>
            </w:tcBorders>
          </w:tcPr>
          <w:p w14:paraId="726333CD"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2C7315D"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BD9A39" w14:textId="77777777" w:rsidR="000C11A9" w:rsidRPr="0034300A" w:rsidRDefault="000C11A9" w:rsidP="0004733F">
            <w:pPr>
              <w:spacing w:after="0" w:line="240" w:lineRule="auto"/>
              <w:rPr>
                <w:rFonts w:ascii="Arial" w:eastAsia="Times New Roman" w:hAnsi="Arial" w:cs="Arial"/>
                <w:b/>
                <w:bCs/>
                <w:sz w:val="18"/>
                <w:szCs w:val="18"/>
                <w:lang w:eastAsia="sl-SI"/>
              </w:rPr>
            </w:pPr>
          </w:p>
        </w:tc>
      </w:tr>
      <w:tr w:rsidR="000C11A9" w:rsidRPr="0034300A" w14:paraId="516A72A4" w14:textId="77777777" w:rsidTr="0004733F">
        <w:tc>
          <w:tcPr>
            <w:tcW w:w="3712" w:type="dxa"/>
            <w:tcBorders>
              <w:top w:val="single" w:sz="4" w:space="0" w:color="auto"/>
              <w:left w:val="single" w:sz="4" w:space="0" w:color="auto"/>
              <w:bottom w:val="single" w:sz="4" w:space="0" w:color="auto"/>
              <w:right w:val="single" w:sz="4" w:space="0" w:color="auto"/>
            </w:tcBorders>
          </w:tcPr>
          <w:p w14:paraId="0F77CB41"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BD3676"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2DF0909" w14:textId="77777777" w:rsidR="000C11A9" w:rsidRPr="0034300A" w:rsidRDefault="000C11A9" w:rsidP="0004733F">
            <w:pPr>
              <w:spacing w:after="0" w:line="240" w:lineRule="auto"/>
              <w:rPr>
                <w:rFonts w:ascii="Arial" w:eastAsia="Times New Roman" w:hAnsi="Arial" w:cs="Arial"/>
                <w:b/>
                <w:bCs/>
                <w:sz w:val="18"/>
                <w:szCs w:val="18"/>
                <w:lang w:eastAsia="sl-SI"/>
              </w:rPr>
            </w:pPr>
          </w:p>
        </w:tc>
      </w:tr>
    </w:tbl>
    <w:p w14:paraId="7BBCDC49" w14:textId="77777777" w:rsidR="000C11A9" w:rsidRPr="0034300A" w:rsidRDefault="000C11A9" w:rsidP="000C11A9">
      <w:pPr>
        <w:spacing w:after="0" w:line="260" w:lineRule="atLeast"/>
        <w:ind w:left="720"/>
        <w:contextualSpacing/>
        <w:jc w:val="both"/>
        <w:rPr>
          <w:rFonts w:ascii="Arial" w:eastAsia="Calibri" w:hAnsi="Arial" w:cs="Arial"/>
          <w:b/>
          <w:bCs/>
          <w:sz w:val="18"/>
          <w:szCs w:val="18"/>
        </w:rPr>
      </w:pPr>
    </w:p>
    <w:p w14:paraId="175BCD24"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145F4430" w14:textId="77777777" w:rsidTr="0004733F">
        <w:tc>
          <w:tcPr>
            <w:tcW w:w="3712" w:type="dxa"/>
            <w:tcBorders>
              <w:top w:val="single" w:sz="4" w:space="0" w:color="auto"/>
              <w:left w:val="single" w:sz="4" w:space="0" w:color="auto"/>
              <w:bottom w:val="single" w:sz="4" w:space="0" w:color="auto"/>
              <w:right w:val="single" w:sz="4" w:space="0" w:color="auto"/>
            </w:tcBorders>
            <w:hideMark/>
          </w:tcPr>
          <w:p w14:paraId="37D991DB" w14:textId="77777777" w:rsidR="000C11A9" w:rsidRPr="0034300A" w:rsidRDefault="000C11A9" w:rsidP="0004733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0BD45BE" w14:textId="77777777" w:rsidR="000C11A9" w:rsidRPr="0034300A" w:rsidRDefault="000C11A9" w:rsidP="0004733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2952ED" w14:textId="77777777" w:rsidR="000C11A9" w:rsidRPr="0034300A" w:rsidRDefault="000C11A9" w:rsidP="0004733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43F2A3D2" w14:textId="77777777" w:rsidTr="0004733F">
        <w:tc>
          <w:tcPr>
            <w:tcW w:w="3712" w:type="dxa"/>
            <w:tcBorders>
              <w:top w:val="single" w:sz="4" w:space="0" w:color="auto"/>
              <w:left w:val="single" w:sz="4" w:space="0" w:color="auto"/>
              <w:bottom w:val="single" w:sz="4" w:space="0" w:color="auto"/>
              <w:right w:val="single" w:sz="4" w:space="0" w:color="auto"/>
            </w:tcBorders>
          </w:tcPr>
          <w:p w14:paraId="25C7A31B"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76C90917"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96E9FBC" w14:textId="77777777" w:rsidR="000C11A9" w:rsidRPr="0034300A" w:rsidRDefault="000C11A9" w:rsidP="0004733F">
            <w:pPr>
              <w:spacing w:after="0" w:line="240" w:lineRule="auto"/>
              <w:rPr>
                <w:rFonts w:ascii="Arial" w:eastAsia="Times New Roman" w:hAnsi="Arial" w:cs="Arial"/>
                <w:b/>
                <w:bCs/>
                <w:sz w:val="18"/>
                <w:szCs w:val="18"/>
                <w:lang w:eastAsia="sl-SI"/>
              </w:rPr>
            </w:pPr>
          </w:p>
        </w:tc>
      </w:tr>
      <w:tr w:rsidR="000C11A9" w:rsidRPr="0034300A" w14:paraId="6174A383" w14:textId="77777777" w:rsidTr="0004733F">
        <w:tc>
          <w:tcPr>
            <w:tcW w:w="3712" w:type="dxa"/>
            <w:tcBorders>
              <w:top w:val="single" w:sz="4" w:space="0" w:color="auto"/>
              <w:left w:val="single" w:sz="4" w:space="0" w:color="auto"/>
              <w:bottom w:val="single" w:sz="4" w:space="0" w:color="auto"/>
              <w:right w:val="single" w:sz="4" w:space="0" w:color="auto"/>
            </w:tcBorders>
          </w:tcPr>
          <w:p w14:paraId="4E8395CA"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91652CE"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8737C4E" w14:textId="77777777" w:rsidR="000C11A9" w:rsidRPr="0034300A" w:rsidRDefault="000C11A9" w:rsidP="0004733F">
            <w:pPr>
              <w:spacing w:after="0" w:line="240" w:lineRule="auto"/>
              <w:rPr>
                <w:rFonts w:ascii="Arial" w:eastAsia="Times New Roman" w:hAnsi="Arial" w:cs="Arial"/>
                <w:b/>
                <w:bCs/>
                <w:sz w:val="18"/>
                <w:szCs w:val="18"/>
                <w:lang w:eastAsia="sl-SI"/>
              </w:rPr>
            </w:pPr>
          </w:p>
        </w:tc>
      </w:tr>
      <w:tr w:rsidR="000C11A9" w:rsidRPr="0034300A" w14:paraId="48E4C41E" w14:textId="77777777" w:rsidTr="0004733F">
        <w:tc>
          <w:tcPr>
            <w:tcW w:w="3712" w:type="dxa"/>
            <w:tcBorders>
              <w:top w:val="single" w:sz="4" w:space="0" w:color="auto"/>
              <w:left w:val="single" w:sz="4" w:space="0" w:color="auto"/>
              <w:bottom w:val="single" w:sz="4" w:space="0" w:color="auto"/>
              <w:right w:val="single" w:sz="4" w:space="0" w:color="auto"/>
            </w:tcBorders>
          </w:tcPr>
          <w:p w14:paraId="52B1B700"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6C64FBF" w14:textId="77777777" w:rsidR="000C11A9" w:rsidRPr="0034300A" w:rsidRDefault="000C11A9" w:rsidP="0004733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0EE1693" w14:textId="77777777" w:rsidR="000C11A9" w:rsidRPr="0034300A" w:rsidRDefault="000C11A9" w:rsidP="0004733F">
            <w:pPr>
              <w:spacing w:after="0" w:line="240" w:lineRule="auto"/>
              <w:rPr>
                <w:rFonts w:ascii="Arial" w:eastAsia="Times New Roman" w:hAnsi="Arial" w:cs="Arial"/>
                <w:b/>
                <w:bCs/>
                <w:sz w:val="18"/>
                <w:szCs w:val="18"/>
                <w:lang w:eastAsia="sl-SI"/>
              </w:rPr>
            </w:pPr>
          </w:p>
        </w:tc>
      </w:tr>
    </w:tbl>
    <w:p w14:paraId="0B448E04" w14:textId="77777777" w:rsidR="000C11A9" w:rsidRPr="0034300A" w:rsidRDefault="000C11A9" w:rsidP="000C11A9">
      <w:pPr>
        <w:spacing w:after="120" w:line="240" w:lineRule="auto"/>
        <w:ind w:left="708"/>
        <w:jc w:val="both"/>
        <w:rPr>
          <w:rFonts w:ascii="Arial" w:eastAsia="Times New Roman" w:hAnsi="Arial" w:cs="Arial"/>
          <w:sz w:val="18"/>
          <w:szCs w:val="18"/>
          <w:lang w:eastAsia="sl-SI"/>
        </w:rPr>
      </w:pPr>
    </w:p>
    <w:p w14:paraId="6008E999" w14:textId="77777777" w:rsidR="000C11A9" w:rsidRPr="0034300A" w:rsidRDefault="000C11A9" w:rsidP="00697900">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50F66A9F" w14:textId="77777777" w:rsidR="000C11A9" w:rsidRPr="0034300A" w:rsidRDefault="000C11A9" w:rsidP="000C11A9">
      <w:pPr>
        <w:spacing w:after="0"/>
        <w:jc w:val="both"/>
        <w:rPr>
          <w:rFonts w:ascii="Arial" w:eastAsia="Times New Roman" w:hAnsi="Arial" w:cs="Arial"/>
          <w:b/>
          <w:sz w:val="18"/>
          <w:szCs w:val="18"/>
          <w:lang w:eastAsia="sl-SI"/>
        </w:rPr>
      </w:pPr>
    </w:p>
    <w:p w14:paraId="18654003"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7F557C4B" w14:textId="77777777" w:rsidR="000C11A9" w:rsidRPr="0034300A" w:rsidRDefault="000C11A9" w:rsidP="000C11A9">
      <w:pPr>
        <w:spacing w:after="0"/>
        <w:ind w:left="709"/>
        <w:jc w:val="both"/>
        <w:rPr>
          <w:rFonts w:ascii="Arial" w:eastAsia="Times New Roman" w:hAnsi="Arial" w:cs="Arial"/>
          <w:iCs/>
          <w:sz w:val="18"/>
          <w:szCs w:val="18"/>
          <w:lang w:eastAsia="sl-SI"/>
        </w:rPr>
      </w:pPr>
    </w:p>
    <w:p w14:paraId="0D8E34D9"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38E1604"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1CEF5F3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6255B16"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224301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41568933" w14:textId="77777777" w:rsidR="000C11A9" w:rsidRPr="0034300A" w:rsidRDefault="000C11A9" w:rsidP="00697900">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2FDA3A01" w14:textId="77777777" w:rsidR="000C11A9" w:rsidRPr="0082090C" w:rsidRDefault="000C11A9" w:rsidP="000C11A9">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61F005FD" w14:textId="77777777" w:rsidR="000C11A9" w:rsidRPr="0034300A" w:rsidRDefault="000C11A9" w:rsidP="00697900">
      <w:pPr>
        <w:numPr>
          <w:ilvl w:val="1"/>
          <w:numId w:val="28"/>
        </w:numPr>
        <w:spacing w:after="0" w:line="240" w:lineRule="auto"/>
        <w:ind w:left="709" w:hanging="709"/>
        <w:contextualSpacing/>
        <w:jc w:val="both"/>
        <w:rPr>
          <w:rFonts w:ascii="Arial" w:eastAsia="Calibri" w:hAnsi="Arial" w:cs="Arial"/>
          <w:b/>
          <w:sz w:val="18"/>
          <w:szCs w:val="18"/>
        </w:rPr>
      </w:pPr>
    </w:p>
    <w:p w14:paraId="50229BA4"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B9CF86"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255B2591"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4BCF601"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50366565"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DCB625"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iCs/>
          <w:sz w:val="18"/>
          <w:szCs w:val="18"/>
          <w:lang w:eastAsia="sl-SI"/>
        </w:rPr>
      </w:pPr>
    </w:p>
    <w:p w14:paraId="1B449D35" w14:textId="77777777" w:rsidR="000C11A9" w:rsidRPr="0034300A" w:rsidRDefault="000C11A9" w:rsidP="00697900">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324FC61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396EE69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E907229"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6788A27"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4958CC5D" w14:textId="77777777" w:rsidR="000C11A9" w:rsidRPr="0034300A" w:rsidRDefault="000C11A9" w:rsidP="000C11A9">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6EA4EF96"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48884B99" w14:textId="77777777" w:rsidR="000C11A9" w:rsidRPr="0034300A" w:rsidRDefault="000C11A9" w:rsidP="000C11A9">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2FC8FB09"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C534290"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12D744B"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p>
    <w:p w14:paraId="37D31CE4"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390820C8" w14:textId="77777777" w:rsidR="000C11A9" w:rsidRPr="0034300A" w:rsidRDefault="000C11A9" w:rsidP="000C11A9">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07DE7D37"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D765150"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3F1A5BF4"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p>
    <w:p w14:paraId="71467D13" w14:textId="77777777" w:rsidR="000C11A9" w:rsidRPr="00731494" w:rsidRDefault="000C11A9" w:rsidP="000C11A9">
      <w:pPr>
        <w:spacing w:after="160" w:line="259" w:lineRule="auto"/>
        <w:rPr>
          <w:rFonts w:ascii="Arial Narrow" w:eastAsia="Times New Roman" w:hAnsi="Arial Narrow" w:cs="Arial"/>
          <w:b/>
          <w:lang w:eastAsia="sl-SI"/>
        </w:rPr>
      </w:pPr>
    </w:p>
    <w:p w14:paraId="7A559EE1" w14:textId="47C36457" w:rsidR="0034300A" w:rsidRPr="00731494" w:rsidRDefault="0034300A" w:rsidP="000C11A9">
      <w:pPr>
        <w:spacing w:after="0"/>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54709" w14:textId="77777777" w:rsidR="00422743" w:rsidRDefault="00422743" w:rsidP="006975C6">
      <w:pPr>
        <w:spacing w:after="0" w:line="240" w:lineRule="auto"/>
      </w:pPr>
      <w:r>
        <w:separator/>
      </w:r>
    </w:p>
  </w:endnote>
  <w:endnote w:type="continuationSeparator" w:id="0">
    <w:p w14:paraId="3C893D5F" w14:textId="77777777" w:rsidR="00422743" w:rsidRDefault="0042274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04733F" w:rsidRPr="0086756A" w:rsidRDefault="0004733F" w:rsidP="00432E71">
    <w:pPr>
      <w:pStyle w:val="Footer"/>
      <w:shd w:val="clear" w:color="auto" w:fill="FFFFFF" w:themeFill="background1"/>
      <w:ind w:left="7513"/>
      <w:jc w:val="center"/>
      <w:rPr>
        <w:rFonts w:ascii="Arial" w:hAnsi="Arial" w:cs="Arial"/>
        <w:sz w:val="10"/>
        <w:szCs w:val="10"/>
      </w:rPr>
    </w:pPr>
  </w:p>
  <w:p w14:paraId="01347CEE" w14:textId="77777777" w:rsidR="0004733F"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4733F" w:rsidRPr="00261B06">
          <w:rPr>
            <w:rFonts w:ascii="Arial" w:hAnsi="Arial" w:cs="Arial"/>
            <w:sz w:val="18"/>
            <w:szCs w:val="18"/>
          </w:rPr>
          <w:fldChar w:fldCharType="begin"/>
        </w:r>
        <w:r w:rsidR="0004733F" w:rsidRPr="00261B06">
          <w:rPr>
            <w:rFonts w:ascii="Arial" w:hAnsi="Arial" w:cs="Arial"/>
            <w:sz w:val="18"/>
            <w:szCs w:val="18"/>
          </w:rPr>
          <w:instrText xml:space="preserve"> PAGE   \* MERGEFORMAT </w:instrText>
        </w:r>
        <w:r w:rsidR="0004733F" w:rsidRPr="00261B06">
          <w:rPr>
            <w:rFonts w:ascii="Arial" w:hAnsi="Arial" w:cs="Arial"/>
            <w:sz w:val="18"/>
            <w:szCs w:val="18"/>
          </w:rPr>
          <w:fldChar w:fldCharType="separate"/>
        </w:r>
        <w:r w:rsidR="0004733F">
          <w:rPr>
            <w:rFonts w:ascii="Arial" w:hAnsi="Arial" w:cs="Arial"/>
            <w:sz w:val="18"/>
            <w:szCs w:val="18"/>
          </w:rPr>
          <w:t>2</w:t>
        </w:r>
        <w:r w:rsidR="0004733F" w:rsidRPr="00261B06">
          <w:rPr>
            <w:rFonts w:ascii="Arial" w:hAnsi="Arial" w:cs="Arial"/>
            <w:noProof/>
            <w:sz w:val="18"/>
            <w:szCs w:val="18"/>
          </w:rPr>
          <w:fldChar w:fldCharType="end"/>
        </w:r>
      </w:sdtContent>
    </w:sdt>
  </w:p>
  <w:p w14:paraId="55A96823" w14:textId="77777777" w:rsidR="0004733F" w:rsidRDefault="0004733F"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04733F" w:rsidRDefault="0004733F" w:rsidP="00432E71">
    <w:pPr>
      <w:pStyle w:val="Footer"/>
      <w:jc w:val="center"/>
      <w:rPr>
        <w:rFonts w:ascii="Arial" w:hAnsi="Arial" w:cs="Arial"/>
        <w:sz w:val="18"/>
        <w:szCs w:val="18"/>
      </w:rPr>
    </w:pPr>
  </w:p>
  <w:p w14:paraId="2F869CB4" w14:textId="7EA582C8" w:rsidR="0004733F" w:rsidRPr="00432E71" w:rsidRDefault="0004733F" w:rsidP="00A2285D">
    <w:pPr>
      <w:pStyle w:val="Footer"/>
      <w:jc w:val="center"/>
      <w:rPr>
        <w:rFonts w:ascii="Arial" w:hAnsi="Arial" w:cs="Arial"/>
        <w:b/>
        <w:bCs/>
        <w:sz w:val="18"/>
        <w:szCs w:val="18"/>
      </w:rPr>
    </w:pPr>
    <w:r w:rsidRPr="00A2285D">
      <w:rPr>
        <w:rFonts w:ascii="Arial" w:hAnsi="Arial" w:cs="Arial"/>
        <w:b/>
        <w:sz w:val="18"/>
        <w:szCs w:val="18"/>
      </w:rPr>
      <w:t>Nakup analiznega sistema za določanje genetskih različic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04733F" w:rsidRDefault="0004733F"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04733F" w:rsidRDefault="0004733F"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04733F" w:rsidRDefault="0004733F"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04733F" w:rsidRDefault="0004733F"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04733F" w:rsidRDefault="0004733F"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04733F" w:rsidRDefault="0004733F"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04733F" w:rsidRDefault="0004733F"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04733F" w:rsidRDefault="0004733F"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04733F" w:rsidRDefault="0004733F"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F6D9" w14:textId="77777777" w:rsidR="00422743" w:rsidRDefault="00422743" w:rsidP="006975C6">
      <w:pPr>
        <w:spacing w:after="0" w:line="240" w:lineRule="auto"/>
      </w:pPr>
      <w:r>
        <w:separator/>
      </w:r>
    </w:p>
  </w:footnote>
  <w:footnote w:type="continuationSeparator" w:id="0">
    <w:p w14:paraId="603DFF39" w14:textId="77777777" w:rsidR="00422743" w:rsidRDefault="0042274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04733F" w:rsidRDefault="0004733F"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04733F" w:rsidRDefault="0004733F" w:rsidP="00432E71">
    <w:pPr>
      <w:pStyle w:val="Header"/>
    </w:pPr>
  </w:p>
  <w:p w14:paraId="38A8D3E6" w14:textId="77777777" w:rsidR="0004733F" w:rsidRDefault="0004733F" w:rsidP="00432E71">
    <w:pPr>
      <w:pStyle w:val="Header"/>
    </w:pPr>
  </w:p>
  <w:p w14:paraId="3FD602BC" w14:textId="77777777" w:rsidR="0004733F" w:rsidRDefault="0004733F" w:rsidP="00432E71">
    <w:pPr>
      <w:pStyle w:val="Header"/>
    </w:pPr>
  </w:p>
  <w:p w14:paraId="56B0DA13" w14:textId="77777777" w:rsidR="0004733F" w:rsidRPr="00432E71" w:rsidRDefault="0004733F"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5CA5DC5"/>
    <w:multiLevelType w:val="hybridMultilevel"/>
    <w:tmpl w:val="7E52A8E6"/>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4" w15:restartNumberingAfterBreak="0">
    <w:nsid w:val="28934296"/>
    <w:multiLevelType w:val="hybridMultilevel"/>
    <w:tmpl w:val="60503F0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1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1"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1"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CE74B9A"/>
    <w:multiLevelType w:val="hybridMultilevel"/>
    <w:tmpl w:val="383471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3131924"/>
    <w:multiLevelType w:val="hybridMultilevel"/>
    <w:tmpl w:val="79B4906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8"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39"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1"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3"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7"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8"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49"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0"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1102588">
    <w:abstractNumId w:val="30"/>
  </w:num>
  <w:num w:numId="2" w16cid:durableId="1583250313">
    <w:abstractNumId w:val="16"/>
  </w:num>
  <w:num w:numId="3" w16cid:durableId="1751345470">
    <w:abstractNumId w:val="19"/>
  </w:num>
  <w:num w:numId="4" w16cid:durableId="380978332">
    <w:abstractNumId w:val="47"/>
  </w:num>
  <w:num w:numId="5" w16cid:durableId="220017431">
    <w:abstractNumId w:val="48"/>
  </w:num>
  <w:num w:numId="6" w16cid:durableId="1286960667">
    <w:abstractNumId w:val="17"/>
  </w:num>
  <w:num w:numId="7" w16cid:durableId="506869682">
    <w:abstractNumId w:val="20"/>
  </w:num>
  <w:num w:numId="8" w16cid:durableId="1301883429">
    <w:abstractNumId w:val="49"/>
  </w:num>
  <w:num w:numId="9" w16cid:durableId="1705712128">
    <w:abstractNumId w:val="18"/>
  </w:num>
  <w:num w:numId="10" w16cid:durableId="431976906">
    <w:abstractNumId w:val="13"/>
  </w:num>
  <w:num w:numId="11" w16cid:durableId="1755322751">
    <w:abstractNumId w:val="8"/>
  </w:num>
  <w:num w:numId="12" w16cid:durableId="1015811200">
    <w:abstractNumId w:val="38"/>
  </w:num>
  <w:num w:numId="13" w16cid:durableId="4228452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2595227">
    <w:abstractNumId w:val="37"/>
  </w:num>
  <w:num w:numId="15" w16cid:durableId="14947553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6221782">
    <w:abstractNumId w:val="9"/>
  </w:num>
  <w:num w:numId="17" w16cid:durableId="1603030230">
    <w:abstractNumId w:val="24"/>
  </w:num>
  <w:num w:numId="18" w16cid:durableId="854347565">
    <w:abstractNumId w:val="1"/>
  </w:num>
  <w:num w:numId="19" w16cid:durableId="185022974">
    <w:abstractNumId w:val="31"/>
  </w:num>
  <w:num w:numId="20" w16cid:durableId="31654024">
    <w:abstractNumId w:val="6"/>
  </w:num>
  <w:num w:numId="21" w16cid:durableId="1452355777">
    <w:abstractNumId w:val="43"/>
  </w:num>
  <w:num w:numId="22" w16cid:durableId="1677994069">
    <w:abstractNumId w:val="27"/>
  </w:num>
  <w:num w:numId="23" w16cid:durableId="161776039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321775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1209672">
    <w:abstractNumId w:val="40"/>
  </w:num>
  <w:num w:numId="26" w16cid:durableId="116859286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3581397">
    <w:abstractNumId w:val="25"/>
  </w:num>
  <w:num w:numId="28" w16cid:durableId="567687000">
    <w:abstractNumId w:val="15"/>
  </w:num>
  <w:num w:numId="29" w16cid:durableId="2080706180">
    <w:abstractNumId w:val="2"/>
  </w:num>
  <w:num w:numId="30" w16cid:durableId="127357761">
    <w:abstractNumId w:val="3"/>
  </w:num>
  <w:num w:numId="31" w16cid:durableId="1745756364">
    <w:abstractNumId w:val="7"/>
  </w:num>
  <w:num w:numId="32" w16cid:durableId="1761170442">
    <w:abstractNumId w:val="26"/>
  </w:num>
  <w:num w:numId="33" w16cid:durableId="45688411">
    <w:abstractNumId w:val="45"/>
  </w:num>
  <w:num w:numId="34" w16cid:durableId="1417240243">
    <w:abstractNumId w:val="10"/>
  </w:num>
  <w:num w:numId="35" w16cid:durableId="2024237856">
    <w:abstractNumId w:val="5"/>
  </w:num>
  <w:num w:numId="36" w16cid:durableId="1522402476">
    <w:abstractNumId w:val="28"/>
  </w:num>
  <w:num w:numId="37" w16cid:durableId="1936130077">
    <w:abstractNumId w:val="46"/>
  </w:num>
  <w:num w:numId="38" w16cid:durableId="60686791">
    <w:abstractNumId w:val="21"/>
  </w:num>
  <w:num w:numId="39" w16cid:durableId="594477459">
    <w:abstractNumId w:val="44"/>
  </w:num>
  <w:num w:numId="40" w16cid:durableId="981499784">
    <w:abstractNumId w:val="41"/>
  </w:num>
  <w:num w:numId="41" w16cid:durableId="543179895">
    <w:abstractNumId w:val="36"/>
  </w:num>
  <w:num w:numId="42" w16cid:durableId="215968653">
    <w:abstractNumId w:val="50"/>
  </w:num>
  <w:num w:numId="43" w16cid:durableId="895816809">
    <w:abstractNumId w:val="35"/>
  </w:num>
  <w:num w:numId="44" w16cid:durableId="1278830918">
    <w:abstractNumId w:val="33"/>
  </w:num>
  <w:num w:numId="45" w16cid:durableId="1834373562">
    <w:abstractNumId w:val="14"/>
  </w:num>
  <w:num w:numId="46" w16cid:durableId="1388146056">
    <w:abstractNumId w:val="22"/>
  </w:num>
  <w:num w:numId="47" w16cid:durableId="924416369">
    <w:abstractNumId w:val="39"/>
  </w:num>
  <w:num w:numId="48" w16cid:durableId="1388726690">
    <w:abstractNumId w:val="29"/>
  </w:num>
  <w:num w:numId="49" w16cid:durableId="651913617">
    <w:abstractNumId w:val="34"/>
  </w:num>
  <w:num w:numId="50" w16cid:durableId="1249194374">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3C0"/>
    <w:rsid w:val="00027F41"/>
    <w:rsid w:val="0003346D"/>
    <w:rsid w:val="00036793"/>
    <w:rsid w:val="000371F7"/>
    <w:rsid w:val="00037A49"/>
    <w:rsid w:val="00043DDE"/>
    <w:rsid w:val="0004733F"/>
    <w:rsid w:val="00051AAD"/>
    <w:rsid w:val="00055A48"/>
    <w:rsid w:val="000728D4"/>
    <w:rsid w:val="0008204B"/>
    <w:rsid w:val="00090802"/>
    <w:rsid w:val="000954A7"/>
    <w:rsid w:val="00097F4A"/>
    <w:rsid w:val="000B2F28"/>
    <w:rsid w:val="000B57E7"/>
    <w:rsid w:val="000C11A9"/>
    <w:rsid w:val="000C5527"/>
    <w:rsid w:val="000D124D"/>
    <w:rsid w:val="000D277D"/>
    <w:rsid w:val="000D570D"/>
    <w:rsid w:val="000E1D56"/>
    <w:rsid w:val="000E76C6"/>
    <w:rsid w:val="000F2512"/>
    <w:rsid w:val="00106D0D"/>
    <w:rsid w:val="00124539"/>
    <w:rsid w:val="00124F9C"/>
    <w:rsid w:val="00127127"/>
    <w:rsid w:val="00134892"/>
    <w:rsid w:val="00136E96"/>
    <w:rsid w:val="001423A2"/>
    <w:rsid w:val="0015420A"/>
    <w:rsid w:val="00155AC0"/>
    <w:rsid w:val="00160B4D"/>
    <w:rsid w:val="00163443"/>
    <w:rsid w:val="001651A6"/>
    <w:rsid w:val="00173604"/>
    <w:rsid w:val="00196FA9"/>
    <w:rsid w:val="001A0FF7"/>
    <w:rsid w:val="001B05A0"/>
    <w:rsid w:val="001B4798"/>
    <w:rsid w:val="001C3696"/>
    <w:rsid w:val="001D752B"/>
    <w:rsid w:val="001E0EEF"/>
    <w:rsid w:val="001E4689"/>
    <w:rsid w:val="00203E41"/>
    <w:rsid w:val="00204EDB"/>
    <w:rsid w:val="00217BD7"/>
    <w:rsid w:val="0023606B"/>
    <w:rsid w:val="00237F53"/>
    <w:rsid w:val="002440D4"/>
    <w:rsid w:val="002634AA"/>
    <w:rsid w:val="0027203B"/>
    <w:rsid w:val="0027240B"/>
    <w:rsid w:val="00285E5F"/>
    <w:rsid w:val="00293F98"/>
    <w:rsid w:val="002A4567"/>
    <w:rsid w:val="002A7064"/>
    <w:rsid w:val="002B27D4"/>
    <w:rsid w:val="002D3A73"/>
    <w:rsid w:val="002D58B5"/>
    <w:rsid w:val="002E2EE0"/>
    <w:rsid w:val="002E6EDE"/>
    <w:rsid w:val="002F2F6F"/>
    <w:rsid w:val="002F5E12"/>
    <w:rsid w:val="00307709"/>
    <w:rsid w:val="0033249E"/>
    <w:rsid w:val="00335A08"/>
    <w:rsid w:val="00337E4D"/>
    <w:rsid w:val="003417BA"/>
    <w:rsid w:val="0034300A"/>
    <w:rsid w:val="00343395"/>
    <w:rsid w:val="00347AED"/>
    <w:rsid w:val="003523E9"/>
    <w:rsid w:val="00355FA8"/>
    <w:rsid w:val="003672D1"/>
    <w:rsid w:val="00380D35"/>
    <w:rsid w:val="00394A66"/>
    <w:rsid w:val="003A1AA2"/>
    <w:rsid w:val="003B1958"/>
    <w:rsid w:val="003B3D19"/>
    <w:rsid w:val="003C6D43"/>
    <w:rsid w:val="003C7862"/>
    <w:rsid w:val="003D3FD0"/>
    <w:rsid w:val="003E4E63"/>
    <w:rsid w:val="003F4971"/>
    <w:rsid w:val="003F6A31"/>
    <w:rsid w:val="00422743"/>
    <w:rsid w:val="00430599"/>
    <w:rsid w:val="00432E71"/>
    <w:rsid w:val="00435805"/>
    <w:rsid w:val="0044113B"/>
    <w:rsid w:val="004422A4"/>
    <w:rsid w:val="004518E9"/>
    <w:rsid w:val="004601A0"/>
    <w:rsid w:val="004601C1"/>
    <w:rsid w:val="004663BA"/>
    <w:rsid w:val="004702FB"/>
    <w:rsid w:val="00471503"/>
    <w:rsid w:val="00471A11"/>
    <w:rsid w:val="00481E7C"/>
    <w:rsid w:val="00483027"/>
    <w:rsid w:val="0049479E"/>
    <w:rsid w:val="004C4C60"/>
    <w:rsid w:val="004D1CF3"/>
    <w:rsid w:val="004D2F9F"/>
    <w:rsid w:val="004D3709"/>
    <w:rsid w:val="004D5871"/>
    <w:rsid w:val="004E0A5D"/>
    <w:rsid w:val="004F2927"/>
    <w:rsid w:val="0051780E"/>
    <w:rsid w:val="0052142A"/>
    <w:rsid w:val="0053011A"/>
    <w:rsid w:val="00534071"/>
    <w:rsid w:val="005343CB"/>
    <w:rsid w:val="00534F78"/>
    <w:rsid w:val="0053510E"/>
    <w:rsid w:val="00537639"/>
    <w:rsid w:val="005423BF"/>
    <w:rsid w:val="0054439F"/>
    <w:rsid w:val="00546EFB"/>
    <w:rsid w:val="00546FD8"/>
    <w:rsid w:val="00547FE0"/>
    <w:rsid w:val="0055382E"/>
    <w:rsid w:val="00570C18"/>
    <w:rsid w:val="00583E66"/>
    <w:rsid w:val="005A5873"/>
    <w:rsid w:val="005B3521"/>
    <w:rsid w:val="005B6195"/>
    <w:rsid w:val="005B69B7"/>
    <w:rsid w:val="005E6322"/>
    <w:rsid w:val="005F06AB"/>
    <w:rsid w:val="00603C69"/>
    <w:rsid w:val="00605AA8"/>
    <w:rsid w:val="00616A38"/>
    <w:rsid w:val="006347C3"/>
    <w:rsid w:val="00635168"/>
    <w:rsid w:val="00641266"/>
    <w:rsid w:val="006450E7"/>
    <w:rsid w:val="00646B2D"/>
    <w:rsid w:val="00672A09"/>
    <w:rsid w:val="00687BBC"/>
    <w:rsid w:val="00692AAD"/>
    <w:rsid w:val="006975C6"/>
    <w:rsid w:val="00697900"/>
    <w:rsid w:val="006A5918"/>
    <w:rsid w:val="006B0588"/>
    <w:rsid w:val="006B2936"/>
    <w:rsid w:val="006B294B"/>
    <w:rsid w:val="006B2E10"/>
    <w:rsid w:val="006C15DA"/>
    <w:rsid w:val="006C52D6"/>
    <w:rsid w:val="006C680B"/>
    <w:rsid w:val="006F1DA5"/>
    <w:rsid w:val="006F2D82"/>
    <w:rsid w:val="006F44AE"/>
    <w:rsid w:val="00701A24"/>
    <w:rsid w:val="007109D5"/>
    <w:rsid w:val="0071124A"/>
    <w:rsid w:val="00714EF7"/>
    <w:rsid w:val="0071508F"/>
    <w:rsid w:val="0072080B"/>
    <w:rsid w:val="00721196"/>
    <w:rsid w:val="00731377"/>
    <w:rsid w:val="00731494"/>
    <w:rsid w:val="00742572"/>
    <w:rsid w:val="0076648D"/>
    <w:rsid w:val="00766CC5"/>
    <w:rsid w:val="00785F39"/>
    <w:rsid w:val="00793178"/>
    <w:rsid w:val="00794EE2"/>
    <w:rsid w:val="007A1564"/>
    <w:rsid w:val="007A162C"/>
    <w:rsid w:val="007A5B7C"/>
    <w:rsid w:val="007B0B6B"/>
    <w:rsid w:val="007B211B"/>
    <w:rsid w:val="007C21F0"/>
    <w:rsid w:val="007C2733"/>
    <w:rsid w:val="007C3EA0"/>
    <w:rsid w:val="007C56E7"/>
    <w:rsid w:val="007D6FB3"/>
    <w:rsid w:val="007E0E83"/>
    <w:rsid w:val="007E2A57"/>
    <w:rsid w:val="007E4101"/>
    <w:rsid w:val="007E7684"/>
    <w:rsid w:val="007F79E9"/>
    <w:rsid w:val="0080039B"/>
    <w:rsid w:val="00807961"/>
    <w:rsid w:val="008278F5"/>
    <w:rsid w:val="00831765"/>
    <w:rsid w:val="00832E82"/>
    <w:rsid w:val="00832F9D"/>
    <w:rsid w:val="008345B4"/>
    <w:rsid w:val="00843631"/>
    <w:rsid w:val="008635E6"/>
    <w:rsid w:val="00864629"/>
    <w:rsid w:val="00865B2D"/>
    <w:rsid w:val="0087285C"/>
    <w:rsid w:val="00880340"/>
    <w:rsid w:val="00894DDC"/>
    <w:rsid w:val="008A426A"/>
    <w:rsid w:val="008A6022"/>
    <w:rsid w:val="008B29C8"/>
    <w:rsid w:val="008B72CE"/>
    <w:rsid w:val="008C74CB"/>
    <w:rsid w:val="008C7BF0"/>
    <w:rsid w:val="008E45C5"/>
    <w:rsid w:val="0090639A"/>
    <w:rsid w:val="00910242"/>
    <w:rsid w:val="00911E61"/>
    <w:rsid w:val="00912EFB"/>
    <w:rsid w:val="00926153"/>
    <w:rsid w:val="00930868"/>
    <w:rsid w:val="009325FE"/>
    <w:rsid w:val="00935755"/>
    <w:rsid w:val="00955000"/>
    <w:rsid w:val="00957E32"/>
    <w:rsid w:val="00960022"/>
    <w:rsid w:val="00964D89"/>
    <w:rsid w:val="009756B8"/>
    <w:rsid w:val="009775CF"/>
    <w:rsid w:val="00977B32"/>
    <w:rsid w:val="0099494B"/>
    <w:rsid w:val="009A26DC"/>
    <w:rsid w:val="009A3613"/>
    <w:rsid w:val="009A3BDB"/>
    <w:rsid w:val="009A4FFB"/>
    <w:rsid w:val="009A6465"/>
    <w:rsid w:val="009B5061"/>
    <w:rsid w:val="009C7593"/>
    <w:rsid w:val="009D575B"/>
    <w:rsid w:val="009F1A4B"/>
    <w:rsid w:val="009F5FF4"/>
    <w:rsid w:val="00A025EB"/>
    <w:rsid w:val="00A056A1"/>
    <w:rsid w:val="00A11576"/>
    <w:rsid w:val="00A15723"/>
    <w:rsid w:val="00A2285D"/>
    <w:rsid w:val="00A30A29"/>
    <w:rsid w:val="00A35D02"/>
    <w:rsid w:val="00A407E4"/>
    <w:rsid w:val="00A52459"/>
    <w:rsid w:val="00A61BAE"/>
    <w:rsid w:val="00A74FB3"/>
    <w:rsid w:val="00A961F0"/>
    <w:rsid w:val="00AB03F9"/>
    <w:rsid w:val="00AB3E6E"/>
    <w:rsid w:val="00AB4DB4"/>
    <w:rsid w:val="00AC5237"/>
    <w:rsid w:val="00AD0782"/>
    <w:rsid w:val="00AD7EC0"/>
    <w:rsid w:val="00AF14D9"/>
    <w:rsid w:val="00AF18D0"/>
    <w:rsid w:val="00AF4793"/>
    <w:rsid w:val="00AF7FB0"/>
    <w:rsid w:val="00B037D1"/>
    <w:rsid w:val="00B05771"/>
    <w:rsid w:val="00B13FC8"/>
    <w:rsid w:val="00B14F9D"/>
    <w:rsid w:val="00B169F3"/>
    <w:rsid w:val="00B757D1"/>
    <w:rsid w:val="00B80748"/>
    <w:rsid w:val="00B92E1B"/>
    <w:rsid w:val="00B93434"/>
    <w:rsid w:val="00BC2D61"/>
    <w:rsid w:val="00BE7E6E"/>
    <w:rsid w:val="00BF68CA"/>
    <w:rsid w:val="00C00BF4"/>
    <w:rsid w:val="00C02EF0"/>
    <w:rsid w:val="00C05309"/>
    <w:rsid w:val="00C07192"/>
    <w:rsid w:val="00C1138F"/>
    <w:rsid w:val="00C125C6"/>
    <w:rsid w:val="00C1672F"/>
    <w:rsid w:val="00C24275"/>
    <w:rsid w:val="00C24613"/>
    <w:rsid w:val="00C315C9"/>
    <w:rsid w:val="00C3645F"/>
    <w:rsid w:val="00C4793C"/>
    <w:rsid w:val="00C801AB"/>
    <w:rsid w:val="00C80365"/>
    <w:rsid w:val="00C845C4"/>
    <w:rsid w:val="00CA35E3"/>
    <w:rsid w:val="00CB03E6"/>
    <w:rsid w:val="00CC0414"/>
    <w:rsid w:val="00CC0FCB"/>
    <w:rsid w:val="00CC696D"/>
    <w:rsid w:val="00CD36AA"/>
    <w:rsid w:val="00CD6076"/>
    <w:rsid w:val="00CD6E25"/>
    <w:rsid w:val="00CE234F"/>
    <w:rsid w:val="00CE2BB1"/>
    <w:rsid w:val="00CE5CDA"/>
    <w:rsid w:val="00CF2BF2"/>
    <w:rsid w:val="00CF4BA6"/>
    <w:rsid w:val="00CF5EE3"/>
    <w:rsid w:val="00D03E04"/>
    <w:rsid w:val="00D257AC"/>
    <w:rsid w:val="00D31C97"/>
    <w:rsid w:val="00D35416"/>
    <w:rsid w:val="00D379CF"/>
    <w:rsid w:val="00D43E41"/>
    <w:rsid w:val="00D51955"/>
    <w:rsid w:val="00D52845"/>
    <w:rsid w:val="00D60A0B"/>
    <w:rsid w:val="00D66010"/>
    <w:rsid w:val="00D671D6"/>
    <w:rsid w:val="00D701B2"/>
    <w:rsid w:val="00D71DD2"/>
    <w:rsid w:val="00D724B5"/>
    <w:rsid w:val="00D7467F"/>
    <w:rsid w:val="00D764FA"/>
    <w:rsid w:val="00D8109A"/>
    <w:rsid w:val="00D931BF"/>
    <w:rsid w:val="00D939C7"/>
    <w:rsid w:val="00DA0A00"/>
    <w:rsid w:val="00DA5C77"/>
    <w:rsid w:val="00DB0B49"/>
    <w:rsid w:val="00DB2305"/>
    <w:rsid w:val="00DB4A63"/>
    <w:rsid w:val="00DD2FA1"/>
    <w:rsid w:val="00DF2FCD"/>
    <w:rsid w:val="00E11D19"/>
    <w:rsid w:val="00E31132"/>
    <w:rsid w:val="00E31728"/>
    <w:rsid w:val="00E42ED3"/>
    <w:rsid w:val="00E508AD"/>
    <w:rsid w:val="00E55B9D"/>
    <w:rsid w:val="00E72198"/>
    <w:rsid w:val="00E768E9"/>
    <w:rsid w:val="00E94AE9"/>
    <w:rsid w:val="00EB02A1"/>
    <w:rsid w:val="00EB435D"/>
    <w:rsid w:val="00EB5CC9"/>
    <w:rsid w:val="00EB6276"/>
    <w:rsid w:val="00EB7CAD"/>
    <w:rsid w:val="00EC05F6"/>
    <w:rsid w:val="00EC1123"/>
    <w:rsid w:val="00EC5A2D"/>
    <w:rsid w:val="00ED41BC"/>
    <w:rsid w:val="00ED43C2"/>
    <w:rsid w:val="00ED5475"/>
    <w:rsid w:val="00ED6906"/>
    <w:rsid w:val="00EE0DA7"/>
    <w:rsid w:val="00EF3AE5"/>
    <w:rsid w:val="00F040BA"/>
    <w:rsid w:val="00F04C6D"/>
    <w:rsid w:val="00F10ABB"/>
    <w:rsid w:val="00F140A7"/>
    <w:rsid w:val="00F224CE"/>
    <w:rsid w:val="00F3377F"/>
    <w:rsid w:val="00F37AEF"/>
    <w:rsid w:val="00F43257"/>
    <w:rsid w:val="00F557EC"/>
    <w:rsid w:val="00F644D8"/>
    <w:rsid w:val="00F649A8"/>
    <w:rsid w:val="00F70E67"/>
    <w:rsid w:val="00F851F3"/>
    <w:rsid w:val="00F866B9"/>
    <w:rsid w:val="00F95EB4"/>
    <w:rsid w:val="00FB0805"/>
    <w:rsid w:val="00FB3258"/>
    <w:rsid w:val="00FB5B8D"/>
    <w:rsid w:val="00FC2646"/>
    <w:rsid w:val="00FD22B8"/>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794EE2"/>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ECC35-3C08-499E-AA07-FC9E21C51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13996</Words>
  <Characters>79778</Characters>
  <Application>Microsoft Office Word</Application>
  <DocSecurity>0</DocSecurity>
  <Lines>664</Lines>
  <Paragraphs>187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4</cp:revision>
  <dcterms:created xsi:type="dcterms:W3CDTF">2025-04-29T09:34:00Z</dcterms:created>
  <dcterms:modified xsi:type="dcterms:W3CDTF">2025-05-13T06:33:00Z</dcterms:modified>
</cp:coreProperties>
</file>